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E8735" w14:textId="77777777" w:rsidR="00D53495" w:rsidRDefault="00D53495" w:rsidP="00D53495"/>
    <w:p w14:paraId="49C5C7C8" w14:textId="77777777" w:rsidR="00D53495" w:rsidRDefault="00D53495" w:rsidP="00D53495">
      <w:pPr>
        <w:jc w:val="center"/>
        <w:rPr>
          <w:b/>
          <w:bCs/>
          <w:color w:val="000000"/>
        </w:rPr>
      </w:pPr>
    </w:p>
    <w:p w14:paraId="438E2118" w14:textId="77777777" w:rsidR="00D53495" w:rsidRDefault="00D53495" w:rsidP="00D53495">
      <w:pPr>
        <w:jc w:val="center"/>
        <w:rPr>
          <w:b/>
          <w:bCs/>
          <w:color w:val="000000"/>
        </w:rPr>
      </w:pPr>
    </w:p>
    <w:p w14:paraId="3E985C9A" w14:textId="77777777" w:rsidR="00D53495" w:rsidRDefault="00D53495" w:rsidP="00D53495">
      <w:pPr>
        <w:jc w:val="center"/>
        <w:rPr>
          <w:b/>
          <w:bCs/>
          <w:color w:val="000000"/>
        </w:rPr>
      </w:pPr>
    </w:p>
    <w:p w14:paraId="76255356" w14:textId="77777777" w:rsidR="00D53495" w:rsidRDefault="00D53495" w:rsidP="00D53495">
      <w:pPr>
        <w:jc w:val="center"/>
        <w:rPr>
          <w:b/>
          <w:i/>
        </w:rPr>
      </w:pPr>
    </w:p>
    <w:p w14:paraId="10FB10D1" w14:textId="77777777" w:rsidR="00D53495" w:rsidRDefault="00D53495" w:rsidP="00D53495">
      <w:pPr>
        <w:jc w:val="center"/>
        <w:rPr>
          <w:b/>
          <w:i/>
        </w:rPr>
      </w:pPr>
    </w:p>
    <w:p w14:paraId="0AC0DE19" w14:textId="77777777" w:rsidR="00321897" w:rsidRPr="00B450F8" w:rsidRDefault="00321897" w:rsidP="00321897">
      <w:pPr>
        <w:rPr>
          <w:sz w:val="24"/>
          <w:szCs w:val="24"/>
        </w:rPr>
      </w:pPr>
    </w:p>
    <w:p w14:paraId="24151317" w14:textId="77777777" w:rsidR="00F16578" w:rsidRDefault="00F16578" w:rsidP="00F16578">
      <w:pPr>
        <w:rPr>
          <w:sz w:val="24"/>
          <w:szCs w:val="24"/>
        </w:rPr>
      </w:pPr>
    </w:p>
    <w:p w14:paraId="578A2110" w14:textId="77777777" w:rsidR="00F16578" w:rsidRDefault="00F16578" w:rsidP="00F16578">
      <w:pPr>
        <w:rPr>
          <w:sz w:val="24"/>
          <w:szCs w:val="24"/>
        </w:rPr>
      </w:pPr>
    </w:p>
    <w:p w14:paraId="69233621" w14:textId="77777777" w:rsidR="00F16578" w:rsidRDefault="00F16578" w:rsidP="00F16578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62"/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475"/>
      </w:tblGrid>
      <w:tr w:rsidR="00F16578" w:rsidRPr="00C74287" w14:paraId="4287C102" w14:textId="77777777" w:rsidTr="260A04CA">
        <w:trPr>
          <w:cantSplit/>
          <w:trHeight w:val="2581"/>
        </w:trPr>
        <w:tc>
          <w:tcPr>
            <w:tcW w:w="5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E08F98" w14:textId="77777777" w:rsidR="00F16578" w:rsidRPr="00C74287" w:rsidRDefault="00DC1C25" w:rsidP="005C6D99">
            <w:pPr>
              <w:pStyle w:val="TOCTitle"/>
              <w:jc w:val="center"/>
              <w:rPr>
                <w:bCs/>
                <w:sz w:val="48"/>
              </w:rPr>
            </w:pPr>
            <w:r>
              <w:rPr>
                <w:bCs/>
                <w:sz w:val="48"/>
              </w:rPr>
              <w:t>Template</w:t>
            </w:r>
            <w:r w:rsidR="00F16578">
              <w:rPr>
                <w:bCs/>
                <w:sz w:val="48"/>
              </w:rPr>
              <w:t xml:space="preserve"> </w:t>
            </w:r>
            <w:r w:rsidR="00DE5D1C">
              <w:rPr>
                <w:bCs/>
                <w:sz w:val="48"/>
              </w:rPr>
              <w:t>C</w:t>
            </w:r>
          </w:p>
          <w:p w14:paraId="6FF17A81" w14:textId="2BFF0842" w:rsidR="00F16578" w:rsidRPr="00C74287" w:rsidRDefault="00751A5A" w:rsidP="005C6D99">
            <w:pPr>
              <w:pStyle w:val="TOCTitle"/>
              <w:jc w:val="center"/>
              <w:rPr>
                <w:bCs/>
                <w:sz w:val="40"/>
              </w:rPr>
            </w:pPr>
            <w:r>
              <w:rPr>
                <w:bCs/>
                <w:sz w:val="40"/>
              </w:rPr>
              <w:t xml:space="preserve">Proposer </w:t>
            </w:r>
            <w:r w:rsidR="00F16578">
              <w:rPr>
                <w:bCs/>
                <w:sz w:val="40"/>
              </w:rPr>
              <w:t>References</w:t>
            </w:r>
          </w:p>
          <w:p w14:paraId="1DF5A139" w14:textId="77777777" w:rsidR="00F16578" w:rsidRDefault="00F16578" w:rsidP="005C6D99"/>
          <w:p w14:paraId="7336D302" w14:textId="77777777" w:rsidR="00F16578" w:rsidRPr="0072774B" w:rsidRDefault="00F16578" w:rsidP="005C6D99"/>
          <w:p w14:paraId="1949E2A0" w14:textId="42C61FD6" w:rsidR="00F16578" w:rsidRPr="00C74287" w:rsidRDefault="0002236A" w:rsidP="00852F29">
            <w:pPr>
              <w:pStyle w:val="TOCTitle"/>
              <w:jc w:val="center"/>
            </w:pPr>
            <w:r>
              <w:t>RFP</w:t>
            </w:r>
            <w:r w:rsidR="00F16578">
              <w:t xml:space="preserve"> #</w:t>
            </w:r>
            <w:r w:rsidR="00852F29">
              <w:t xml:space="preserve"> </w:t>
            </w:r>
            <w:r w:rsidR="00CD28CD">
              <w:t>20</w:t>
            </w:r>
            <w:r w:rsidR="008B45C5">
              <w:t>2</w:t>
            </w:r>
            <w:r w:rsidR="002F16F5">
              <w:t>5</w:t>
            </w:r>
            <w:r w:rsidR="008B45C5">
              <w:t>-</w:t>
            </w:r>
            <w:r w:rsidR="7A994CE2">
              <w:t>06</w:t>
            </w:r>
            <w:r w:rsidR="00CD28CD">
              <w:t xml:space="preserve"> </w:t>
            </w:r>
          </w:p>
        </w:tc>
      </w:tr>
    </w:tbl>
    <w:p w14:paraId="6D043BFF" w14:textId="77777777" w:rsidR="00F16578" w:rsidRDefault="00F16578" w:rsidP="00F16578">
      <w:pPr>
        <w:rPr>
          <w:sz w:val="24"/>
          <w:szCs w:val="24"/>
        </w:rPr>
      </w:pPr>
    </w:p>
    <w:p w14:paraId="567E9069" w14:textId="77777777" w:rsidR="00F16578" w:rsidRDefault="00F16578" w:rsidP="00F16578">
      <w:pPr>
        <w:rPr>
          <w:sz w:val="24"/>
          <w:szCs w:val="24"/>
        </w:rPr>
      </w:pPr>
    </w:p>
    <w:p w14:paraId="5076DFD7" w14:textId="77777777" w:rsidR="00F16578" w:rsidRDefault="00F16578" w:rsidP="00F16578">
      <w:pPr>
        <w:rPr>
          <w:sz w:val="24"/>
          <w:szCs w:val="24"/>
        </w:rPr>
      </w:pPr>
    </w:p>
    <w:p w14:paraId="7B7610D2" w14:textId="77777777" w:rsidR="00F16578" w:rsidRDefault="00F16578" w:rsidP="00F16578">
      <w:pPr>
        <w:rPr>
          <w:sz w:val="24"/>
          <w:szCs w:val="24"/>
        </w:rPr>
      </w:pPr>
    </w:p>
    <w:p w14:paraId="7B7040B2" w14:textId="77777777" w:rsidR="00F16578" w:rsidRDefault="00F16578" w:rsidP="00F16578">
      <w:pPr>
        <w:rPr>
          <w:sz w:val="24"/>
          <w:szCs w:val="24"/>
        </w:rPr>
      </w:pPr>
    </w:p>
    <w:p w14:paraId="1C6EE8F9" w14:textId="77777777" w:rsidR="00F16578" w:rsidRDefault="00F16578" w:rsidP="00F16578">
      <w:pPr>
        <w:rPr>
          <w:sz w:val="24"/>
          <w:szCs w:val="24"/>
        </w:rPr>
      </w:pPr>
    </w:p>
    <w:p w14:paraId="65EC591E" w14:textId="77777777" w:rsidR="00F16578" w:rsidRDefault="00F16578" w:rsidP="00F16578">
      <w:pPr>
        <w:rPr>
          <w:sz w:val="24"/>
          <w:szCs w:val="24"/>
        </w:rPr>
      </w:pPr>
    </w:p>
    <w:p w14:paraId="3723CABC" w14:textId="77777777" w:rsidR="00F16578" w:rsidRPr="00946617" w:rsidRDefault="00F16578" w:rsidP="00F16578">
      <w:pPr>
        <w:rPr>
          <w:sz w:val="24"/>
          <w:szCs w:val="24"/>
        </w:rPr>
        <w:sectPr w:rsidR="00F16578" w:rsidRPr="00946617" w:rsidSect="005C6D99">
          <w:headerReference w:type="default" r:id="rId11"/>
          <w:footerReference w:type="default" r:id="rId12"/>
          <w:footnotePr>
            <w:numRestart w:val="eachPage"/>
          </w:footnotePr>
          <w:pgSz w:w="12240" w:h="15840" w:code="1"/>
          <w:pgMar w:top="1440" w:right="1440" w:bottom="1440" w:left="1440" w:header="576" w:footer="576" w:gutter="0"/>
          <w:cols w:space="720"/>
        </w:sectPr>
      </w:pPr>
    </w:p>
    <w:p w14:paraId="73256B48" w14:textId="77777777" w:rsidR="00F16578" w:rsidRPr="00946617" w:rsidRDefault="00F16578" w:rsidP="00F16578">
      <w:pPr>
        <w:pStyle w:val="TOCTitle"/>
        <w:jc w:val="center"/>
      </w:pPr>
      <w:r w:rsidRPr="00946617">
        <w:lastRenderedPageBreak/>
        <w:t>Table of Contents</w:t>
      </w:r>
    </w:p>
    <w:p w14:paraId="7D9192F4" w14:textId="77777777" w:rsidR="00F16578" w:rsidRPr="00946617" w:rsidRDefault="00F16578" w:rsidP="00F16578"/>
    <w:p w14:paraId="108C686F" w14:textId="70F72307" w:rsidR="003F7BD5" w:rsidRDefault="0024165B">
      <w:pPr>
        <w:pStyle w:val="TOC1"/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946617">
        <w:fldChar w:fldCharType="begin"/>
      </w:r>
      <w:r w:rsidR="00F16578" w:rsidRPr="00946617">
        <w:instrText xml:space="preserve"> TOC \o "1-3" \h \z \u </w:instrText>
      </w:r>
      <w:r w:rsidRPr="00946617">
        <w:fldChar w:fldCharType="separate"/>
      </w:r>
      <w:hyperlink w:anchor="_Toc63236645" w:history="1">
        <w:r w:rsidR="003F7BD5" w:rsidRPr="006E424D">
          <w:rPr>
            <w:rStyle w:val="Hyperlink"/>
            <w:noProof/>
          </w:rPr>
          <w:t>1.0 Proposer References</w:t>
        </w:r>
        <w:r w:rsidR="003F7BD5">
          <w:rPr>
            <w:noProof/>
            <w:webHidden/>
          </w:rPr>
          <w:tab/>
        </w:r>
        <w:r w:rsidR="003F7BD5">
          <w:rPr>
            <w:noProof/>
            <w:webHidden/>
          </w:rPr>
          <w:fldChar w:fldCharType="begin"/>
        </w:r>
        <w:r w:rsidR="003F7BD5">
          <w:rPr>
            <w:noProof/>
            <w:webHidden/>
          </w:rPr>
          <w:instrText xml:space="preserve"> PAGEREF _Toc63236645 \h </w:instrText>
        </w:r>
        <w:r w:rsidR="003F7BD5">
          <w:rPr>
            <w:noProof/>
            <w:webHidden/>
          </w:rPr>
        </w:r>
        <w:r w:rsidR="003F7BD5">
          <w:rPr>
            <w:noProof/>
            <w:webHidden/>
          </w:rPr>
          <w:fldChar w:fldCharType="separate"/>
        </w:r>
        <w:r w:rsidR="003F7BD5">
          <w:rPr>
            <w:noProof/>
            <w:webHidden/>
          </w:rPr>
          <w:t>1</w:t>
        </w:r>
        <w:r w:rsidR="003F7BD5">
          <w:rPr>
            <w:noProof/>
            <w:webHidden/>
          </w:rPr>
          <w:fldChar w:fldCharType="end"/>
        </w:r>
      </w:hyperlink>
    </w:p>
    <w:p w14:paraId="758F1781" w14:textId="66AA13AF" w:rsidR="003F7BD5" w:rsidRDefault="003F7BD5">
      <w:pPr>
        <w:pStyle w:val="TOC2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63236646" w:history="1">
        <w:r w:rsidRPr="006E424D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Pr="006E424D">
          <w:rPr>
            <w:rStyle w:val="Hyperlink"/>
            <w:noProof/>
          </w:rPr>
          <w:t>Subcontractor References (If applicable)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_Toc63236646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0A9DA5" w14:textId="77777777" w:rsidR="00F16578" w:rsidRPr="00946617" w:rsidRDefault="0024165B" w:rsidP="00F16578">
      <w:r w:rsidRPr="00946617">
        <w:fldChar w:fldCharType="end"/>
      </w:r>
    </w:p>
    <w:p w14:paraId="694E755E" w14:textId="77777777" w:rsidR="00F16578" w:rsidRPr="00946617" w:rsidRDefault="00F16578" w:rsidP="00F16578">
      <w:pPr>
        <w:sectPr w:rsidR="00F16578" w:rsidRPr="00946617" w:rsidSect="005C6D99">
          <w:headerReference w:type="even" r:id="rId13"/>
          <w:headerReference w:type="default" r:id="rId14"/>
          <w:footerReference w:type="default" r:id="rId15"/>
          <w:headerReference w:type="first" r:id="rId16"/>
          <w:footnotePr>
            <w:numRestart w:val="eachPage"/>
          </w:footnotePr>
          <w:pgSz w:w="12240" w:h="15840" w:code="1"/>
          <w:pgMar w:top="1440" w:right="1440" w:bottom="1440" w:left="1440" w:header="576" w:footer="576" w:gutter="0"/>
          <w:pgNumType w:fmt="lowerRoman" w:start="1"/>
          <w:cols w:space="720"/>
        </w:sectPr>
      </w:pPr>
    </w:p>
    <w:p w14:paraId="01F97A5C" w14:textId="173858FC" w:rsidR="00F16578" w:rsidRDefault="00640FEA" w:rsidP="00F16578">
      <w:pPr>
        <w:pStyle w:val="Num-Heading1"/>
      </w:pPr>
      <w:bookmarkStart w:id="0" w:name="_Toc63236645"/>
      <w:r>
        <w:lastRenderedPageBreak/>
        <w:t xml:space="preserve">1.0 </w:t>
      </w:r>
      <w:r w:rsidR="00751A5A">
        <w:t xml:space="preserve">Proposer </w:t>
      </w:r>
      <w:r w:rsidR="00F16578">
        <w:t>References</w:t>
      </w:r>
      <w:bookmarkEnd w:id="0"/>
    </w:p>
    <w:p w14:paraId="5AD7BB6A" w14:textId="7960BF9C" w:rsidR="00F16578" w:rsidRDefault="00F16578" w:rsidP="00F16578">
      <w:r w:rsidRPr="00946617">
        <w:rPr>
          <w:rStyle w:val="Strong"/>
        </w:rPr>
        <w:t>Instructions:</w:t>
      </w:r>
      <w:r w:rsidRPr="00946617">
        <w:t xml:space="preserve"> Include </w:t>
      </w:r>
      <w:r>
        <w:t>at least</w:t>
      </w:r>
      <w:r w:rsidRPr="00946617">
        <w:t xml:space="preserve"> three (3) references from projects performed within the last five (5) years that demonstrate the </w:t>
      </w:r>
      <w:r w:rsidR="00751A5A">
        <w:t>Proposer</w:t>
      </w:r>
      <w:r w:rsidR="00751A5A" w:rsidRPr="00946617">
        <w:t xml:space="preserve">’s </w:t>
      </w:r>
      <w:r w:rsidRPr="00946617">
        <w:t xml:space="preserve">ability to perform the Scope of Work described in the </w:t>
      </w:r>
      <w:r w:rsidR="0002236A">
        <w:t>RFP</w:t>
      </w:r>
      <w:r>
        <w:t xml:space="preserve"> and </w:t>
      </w:r>
      <w:r w:rsidRPr="00CA46A4">
        <w:t xml:space="preserve">demonstrate the </w:t>
      </w:r>
      <w:r w:rsidR="00751A5A">
        <w:t>Proposer</w:t>
      </w:r>
      <w:r w:rsidR="00751A5A" w:rsidRPr="00CA46A4">
        <w:t xml:space="preserve">’s </w:t>
      </w:r>
      <w:r w:rsidRPr="00CA46A4">
        <w:t xml:space="preserve">ability to meet </w:t>
      </w:r>
      <w:r w:rsidR="00A071EC">
        <w:t xml:space="preserve">Response Template A’s </w:t>
      </w:r>
      <w:r w:rsidR="00B234D4">
        <w:t xml:space="preserve">Mandatory </w:t>
      </w:r>
      <w:r w:rsidRPr="00CA46A4">
        <w:t>Minimum Qualification</w:t>
      </w:r>
      <w:r w:rsidR="00852F29">
        <w:t xml:space="preserve">s </w:t>
      </w:r>
      <w:r w:rsidR="00A071EC">
        <w:t>and Template B’s Desirable Qualifications</w:t>
      </w:r>
      <w:r w:rsidRPr="00CA46A4">
        <w:t xml:space="preserve">. </w:t>
      </w:r>
      <w:r w:rsidR="00751A5A">
        <w:t xml:space="preserve"> </w:t>
      </w:r>
      <w:r w:rsidRPr="00CA46A4">
        <w:t>Include</w:t>
      </w:r>
      <w:r w:rsidRPr="00946617">
        <w:t xml:space="preserve"> </w:t>
      </w:r>
      <w:r>
        <w:t xml:space="preserve">project description, </w:t>
      </w:r>
      <w:r w:rsidRPr="00946617">
        <w:t xml:space="preserve">contract dates and contact information (customer points of contact, address, telephone number and email address).  The </w:t>
      </w:r>
      <w:r w:rsidR="00751A5A">
        <w:t xml:space="preserve">Proposer </w:t>
      </w:r>
      <w:r w:rsidRPr="00946617">
        <w:t>must explain whether it performed the work as a prim</w:t>
      </w:r>
      <w:r>
        <w:t>e contractor or subcontractor.</w:t>
      </w:r>
      <w:r w:rsidR="002C2FE0">
        <w:t xml:space="preserve">  Finally, Covered California value</w:t>
      </w:r>
      <w:r w:rsidR="002C4FD0">
        <w:t>s</w:t>
      </w:r>
      <w:r w:rsidR="002C2FE0">
        <w:t xml:space="preserve"> more highly those project references involving significant participation of Key Project Personnel proposed for HEI </w:t>
      </w:r>
      <w:r w:rsidR="002F16F5">
        <w:t>3</w:t>
      </w:r>
      <w:r w:rsidR="002C2FE0">
        <w:t>.0.</w:t>
      </w:r>
    </w:p>
    <w:p w14:paraId="213DC0DB" w14:textId="012EB01A" w:rsidR="00F16578" w:rsidRDefault="002C4FD0" w:rsidP="00F16578">
      <w:pPr>
        <w:rPr>
          <w:b/>
          <w:u w:val="single"/>
        </w:rPr>
      </w:pPr>
      <w:r>
        <w:rPr>
          <w:b/>
          <w:u w:val="single"/>
        </w:rPr>
        <w:t xml:space="preserve">Except for column width, row height, and </w:t>
      </w:r>
      <w:r w:rsidR="003C53CE">
        <w:rPr>
          <w:b/>
          <w:u w:val="single"/>
        </w:rPr>
        <w:t>(where indicated) row addition, Proposers</w:t>
      </w:r>
      <w:r w:rsidR="003C53CE" w:rsidRPr="00EB516A">
        <w:rPr>
          <w:b/>
          <w:u w:val="single"/>
        </w:rPr>
        <w:t xml:space="preserve"> </w:t>
      </w:r>
      <w:r w:rsidR="003C53CE">
        <w:rPr>
          <w:b/>
          <w:u w:val="single"/>
        </w:rPr>
        <w:t>may not</w:t>
      </w:r>
      <w:r w:rsidR="00F16578" w:rsidRPr="00EB516A">
        <w:rPr>
          <w:b/>
          <w:u w:val="single"/>
        </w:rPr>
        <w:t xml:space="preserve"> </w:t>
      </w:r>
      <w:r w:rsidR="003C53CE">
        <w:rPr>
          <w:b/>
          <w:u w:val="single"/>
        </w:rPr>
        <w:t xml:space="preserve">alter the structure of </w:t>
      </w:r>
      <w:r w:rsidR="00F16578" w:rsidRPr="00EB516A">
        <w:rPr>
          <w:b/>
          <w:u w:val="single"/>
        </w:rPr>
        <w:t xml:space="preserve">the following </w:t>
      </w:r>
      <w:r w:rsidR="007C77D5">
        <w:rPr>
          <w:b/>
          <w:u w:val="single"/>
        </w:rPr>
        <w:t>table</w:t>
      </w:r>
      <w:r w:rsidR="00B40013">
        <w:rPr>
          <w:b/>
          <w:u w:val="single"/>
        </w:rPr>
        <w:t>s</w:t>
      </w:r>
      <w:r w:rsidR="007C77D5">
        <w:rPr>
          <w:b/>
          <w:u w:val="single"/>
        </w:rPr>
        <w:t>.</w:t>
      </w:r>
      <w:r w:rsidR="00F16578" w:rsidRPr="00EB516A">
        <w:rPr>
          <w:b/>
          <w:u w:val="single"/>
        </w:rPr>
        <w:t xml:space="preserve">  Any </w:t>
      </w:r>
      <w:r w:rsidR="003C53CE">
        <w:rPr>
          <w:b/>
          <w:u w:val="single"/>
        </w:rPr>
        <w:t>impermissible table structure modifications</w:t>
      </w:r>
      <w:r w:rsidR="00F16578" w:rsidRPr="00EB516A">
        <w:rPr>
          <w:b/>
          <w:u w:val="single"/>
        </w:rPr>
        <w:t xml:space="preserve"> could lead to </w:t>
      </w:r>
      <w:r w:rsidR="003C53CE">
        <w:rPr>
          <w:b/>
          <w:u w:val="single"/>
        </w:rPr>
        <w:t xml:space="preserve">Proposer </w:t>
      </w:r>
      <w:r w:rsidR="00F16578" w:rsidRPr="00EB516A">
        <w:rPr>
          <w:b/>
          <w:u w:val="single"/>
        </w:rPr>
        <w:t>disqualification.</w:t>
      </w:r>
    </w:p>
    <w:p w14:paraId="591C58E4" w14:textId="77777777" w:rsidR="00B40013" w:rsidRDefault="00B40013">
      <w:pPr>
        <w:spacing w:after="0"/>
        <w:rPr>
          <w:rFonts w:eastAsia="Times New Roman"/>
          <w:b/>
          <w:sz w:val="20"/>
        </w:rPr>
      </w:pPr>
      <w:bookmarkStart w:id="1" w:name="_Ref333221732"/>
      <w:r>
        <w:br w:type="page"/>
      </w:r>
    </w:p>
    <w:p w14:paraId="2F8AF9AC" w14:textId="772D0EEB" w:rsidR="006D1CE0" w:rsidRDefault="006D1CE0" w:rsidP="006D1CE0">
      <w:pPr>
        <w:pStyle w:val="TableNumberedList"/>
        <w:numPr>
          <w:ilvl w:val="0"/>
          <w:numId w:val="0"/>
        </w:numPr>
        <w:ind w:left="1080" w:hanging="1080"/>
      </w:pPr>
      <w:r>
        <w:lastRenderedPageBreak/>
        <w:t xml:space="preserve">Table </w:t>
      </w:r>
      <w:r w:rsidR="0024165B">
        <w:fldChar w:fldCharType="begin"/>
      </w:r>
      <w:r w:rsidR="0034145C">
        <w:instrText xml:space="preserve"> SEQ Table \* ARABIC </w:instrText>
      </w:r>
      <w:r w:rsidR="0024165B">
        <w:fldChar w:fldCharType="separate"/>
      </w:r>
      <w:r w:rsidR="003F7BD5">
        <w:rPr>
          <w:noProof/>
        </w:rPr>
        <w:t>1</w:t>
      </w:r>
      <w:r w:rsidR="0024165B">
        <w:fldChar w:fldCharType="end"/>
      </w:r>
      <w:bookmarkEnd w:id="1"/>
      <w:r>
        <w:tab/>
        <w:t>Reference 1</w:t>
      </w: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1926"/>
        <w:gridCol w:w="954"/>
        <w:gridCol w:w="936"/>
        <w:gridCol w:w="702"/>
        <w:gridCol w:w="1944"/>
      </w:tblGrid>
      <w:tr w:rsidR="00F16578" w:rsidRPr="00931179" w14:paraId="6613A282" w14:textId="77777777" w:rsidTr="007B5AD7">
        <w:trPr>
          <w:cantSplit/>
        </w:trPr>
        <w:tc>
          <w:tcPr>
            <w:tcW w:w="9432" w:type="dxa"/>
            <w:gridSpan w:val="7"/>
            <w:tcBorders>
              <w:top w:val="single" w:sz="4" w:space="0" w:color="auto"/>
            </w:tcBorders>
            <w:shd w:val="pct12" w:color="auto" w:fill="1F497D" w:themeFill="text2"/>
          </w:tcPr>
          <w:p w14:paraId="019902F8" w14:textId="1A2F10A1" w:rsidR="00F16578" w:rsidRPr="00767531" w:rsidRDefault="00751A5A" w:rsidP="005C6D99">
            <w:pPr>
              <w:pStyle w:val="TableText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Proposer </w:t>
            </w:r>
            <w:r w:rsidR="00F16578" w:rsidRPr="00767531">
              <w:rPr>
                <w:b/>
                <w:bCs/>
              </w:rPr>
              <w:t>Information</w:t>
            </w:r>
          </w:p>
        </w:tc>
      </w:tr>
      <w:tr w:rsidR="00F16578" w:rsidRPr="00931179" w14:paraId="4B8CCB45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1A4E3AD5" w14:textId="2E06BCA0" w:rsidR="00F16578" w:rsidRPr="00931179" w:rsidRDefault="00751A5A" w:rsidP="005C6D99">
            <w:pPr>
              <w:pStyle w:val="TableText"/>
            </w:pPr>
            <w:r>
              <w:t xml:space="preserve">Proposer </w:t>
            </w:r>
            <w:r w:rsidR="00F16578" w:rsidRPr="00931179">
              <w:t>Name: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4633C802" w14:textId="13062F5F" w:rsidR="00F16578" w:rsidRPr="00931179" w:rsidRDefault="00751A5A" w:rsidP="005C6D99">
            <w:pPr>
              <w:pStyle w:val="TableText"/>
            </w:pPr>
            <w:r>
              <w:t xml:space="preserve">Proposer </w:t>
            </w:r>
            <w:r w:rsidR="00F16578" w:rsidRPr="00931179">
              <w:t>Contact</w:t>
            </w:r>
            <w:r>
              <w:t xml:space="preserve"> </w:t>
            </w:r>
            <w:r w:rsidR="00F16578" w:rsidRPr="00931179">
              <w:t>Name:</w:t>
            </w:r>
          </w:p>
        </w:tc>
      </w:tr>
      <w:tr w:rsidR="00F16578" w:rsidRPr="00931179" w14:paraId="4DB3C396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35EE809" w14:textId="77777777" w:rsidR="00F16578" w:rsidRPr="00931179" w:rsidRDefault="00F16578" w:rsidP="005C6D99">
            <w:pPr>
              <w:pStyle w:val="TableText"/>
            </w:pPr>
            <w:r w:rsidRPr="00931179">
              <w:t>Project Dates: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1AF89689" w14:textId="05A74E37" w:rsidR="00F16578" w:rsidRPr="00931179" w:rsidRDefault="00751A5A" w:rsidP="005C6D99">
            <w:pPr>
              <w:pStyle w:val="TableText"/>
            </w:pPr>
            <w:r>
              <w:t xml:space="preserve">Proposer </w:t>
            </w:r>
            <w:r w:rsidR="00F16578">
              <w:t xml:space="preserve">Contact </w:t>
            </w:r>
            <w:r w:rsidR="00F16578" w:rsidRPr="00931179">
              <w:t>Phone:</w:t>
            </w:r>
          </w:p>
        </w:tc>
      </w:tr>
      <w:tr w:rsidR="00F16578" w:rsidRPr="004C02C2" w14:paraId="2D794DD0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1F497D" w:themeFill="text2"/>
          </w:tcPr>
          <w:p w14:paraId="046325B7" w14:textId="77777777" w:rsidR="00F16578" w:rsidRPr="0034145C" w:rsidDel="00D11B5D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  <w:r w:rsidRPr="0034145C">
              <w:rPr>
                <w:b/>
                <w:color w:val="FFFFFF" w:themeColor="background1"/>
              </w:rPr>
              <w:t>Customer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6AAA973F" w14:textId="77777777" w:rsidR="00F16578" w:rsidRPr="0034145C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</w:p>
        </w:tc>
      </w:tr>
      <w:tr w:rsidR="00F16578" w:rsidRPr="00931179" w14:paraId="13CDE4B7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vMerge w:val="restart"/>
            <w:tcBorders>
              <w:right w:val="single" w:sz="4" w:space="0" w:color="auto"/>
            </w:tcBorders>
          </w:tcPr>
          <w:p w14:paraId="21AAFD0E" w14:textId="77777777" w:rsidR="00F16578" w:rsidRPr="00931179" w:rsidRDefault="00F16578" w:rsidP="005C6D99">
            <w:pPr>
              <w:pStyle w:val="TableText"/>
            </w:pPr>
            <w:r>
              <w:t>Customer Organization</w:t>
            </w:r>
            <w:r w:rsidRPr="00931179">
              <w:t>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7BAC96B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Contact Name:</w:t>
            </w:r>
          </w:p>
        </w:tc>
      </w:tr>
      <w:tr w:rsidR="00F16578" w:rsidRPr="00931179" w14:paraId="7C470D85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vMerge/>
            <w:tcBorders>
              <w:right w:val="single" w:sz="4" w:space="0" w:color="auto"/>
            </w:tcBorders>
          </w:tcPr>
          <w:p w14:paraId="5CCC07F6" w14:textId="77777777" w:rsidR="00F16578" w:rsidRPr="00931179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1A5A4D26" w14:textId="77777777" w:rsidR="00F16578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Phone:</w:t>
            </w:r>
          </w:p>
          <w:p w14:paraId="154E6A0C" w14:textId="77777777" w:rsidR="00F16578" w:rsidRPr="00931179" w:rsidRDefault="00F16578" w:rsidP="005C6D99">
            <w:pPr>
              <w:pStyle w:val="TableText"/>
            </w:pPr>
          </w:p>
        </w:tc>
      </w:tr>
      <w:tr w:rsidR="00F16578" w:rsidRPr="00931179" w14:paraId="4AE81427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vMerge w:val="restart"/>
            <w:tcBorders>
              <w:right w:val="single" w:sz="4" w:space="0" w:color="auto"/>
            </w:tcBorders>
          </w:tcPr>
          <w:p w14:paraId="4CDEAC3D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Address: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158282FE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Fax:</w:t>
            </w:r>
          </w:p>
        </w:tc>
      </w:tr>
      <w:tr w:rsidR="00F16578" w:rsidRPr="00931179" w14:paraId="0A54DCFB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530"/>
        </w:trPr>
        <w:tc>
          <w:tcPr>
            <w:tcW w:w="4896" w:type="dxa"/>
            <w:gridSpan w:val="3"/>
            <w:vMerge/>
            <w:tcBorders>
              <w:right w:val="single" w:sz="4" w:space="0" w:color="auto"/>
            </w:tcBorders>
          </w:tcPr>
          <w:p w14:paraId="4459F9C1" w14:textId="77777777" w:rsidR="00F16578" w:rsidRPr="00931179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ACF35EF" w14:textId="7B5AEBAE" w:rsidR="00F16578" w:rsidRPr="00931179" w:rsidRDefault="008E142F" w:rsidP="005C6D99">
            <w:pPr>
              <w:pStyle w:val="TableText"/>
            </w:pPr>
            <w:r>
              <w:t>Customer Email:</w:t>
            </w:r>
          </w:p>
        </w:tc>
      </w:tr>
      <w:tr w:rsidR="00F16578" w:rsidRPr="004C02C2" w14:paraId="10A33E42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1F497D" w:themeFill="text2"/>
          </w:tcPr>
          <w:p w14:paraId="74AE43C6" w14:textId="77777777" w:rsidR="00F16578" w:rsidRPr="0034145C" w:rsidDel="00D11B5D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  <w:r w:rsidRPr="0034145C">
              <w:rPr>
                <w:b/>
                <w:color w:val="FFFFFF" w:themeColor="background1"/>
              </w:rPr>
              <w:t>Project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5C6B04C7" w14:textId="77777777" w:rsidR="00F16578" w:rsidRPr="004C02C2" w:rsidRDefault="00F16578" w:rsidP="005C6D99">
            <w:pPr>
              <w:pStyle w:val="TableText"/>
              <w:rPr>
                <w:b/>
              </w:rPr>
            </w:pPr>
          </w:p>
        </w:tc>
      </w:tr>
      <w:tr w:rsidR="00BE1D2C" w:rsidRPr="00931179" w14:paraId="5C535DC6" w14:textId="77777777" w:rsidTr="00AA4B3B">
        <w:trPr>
          <w:cantSplit/>
          <w:trHeight w:val="350"/>
        </w:trPr>
        <w:tc>
          <w:tcPr>
            <w:tcW w:w="2070" w:type="dxa"/>
            <w:tcBorders>
              <w:bottom w:val="single" w:sz="4" w:space="0" w:color="auto"/>
              <w:right w:val="single" w:sz="4" w:space="0" w:color="auto"/>
            </w:tcBorders>
          </w:tcPr>
          <w:p w14:paraId="61981608" w14:textId="33AEADF9" w:rsidR="00BE1D2C" w:rsidRPr="0034145C" w:rsidRDefault="00BE1D2C" w:rsidP="005C6D99">
            <w:pPr>
              <w:pStyle w:val="TableText"/>
            </w:pPr>
            <w:r w:rsidRPr="0034145C">
              <w:t xml:space="preserve">Total </w:t>
            </w:r>
            <w:r w:rsidR="00751A5A">
              <w:t>Proposer</w:t>
            </w:r>
            <w:r w:rsidR="00751A5A" w:rsidRPr="0034145C">
              <w:t xml:space="preserve"> </w:t>
            </w:r>
            <w:r w:rsidRPr="0034145C">
              <w:t>Staff:</w:t>
            </w:r>
          </w:p>
        </w:tc>
        <w:tc>
          <w:tcPr>
            <w:tcW w:w="7362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2292299E" w14:textId="77777777" w:rsidR="00BE1D2C" w:rsidRPr="00767531" w:rsidRDefault="00BE1D2C" w:rsidP="00BE1D2C">
            <w:pPr>
              <w:pStyle w:val="TableText"/>
            </w:pPr>
          </w:p>
        </w:tc>
      </w:tr>
      <w:tr w:rsidR="00F16578" w:rsidRPr="00931179" w14:paraId="39AABCDF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610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05416ACC" w14:textId="77777777" w:rsidR="00F16578" w:rsidRPr="00767531" w:rsidRDefault="00F16578" w:rsidP="005C6D99">
            <w:pPr>
              <w:pStyle w:val="TableText"/>
            </w:pPr>
            <w:r w:rsidRPr="00767531">
              <w:t>Project Objectives:</w:t>
            </w:r>
          </w:p>
        </w:tc>
      </w:tr>
      <w:tr w:rsidR="00F16578" w:rsidRPr="00931179" w14:paraId="6FD9D948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661C89A8" w14:textId="77777777" w:rsidR="00F16578" w:rsidRDefault="00F16578" w:rsidP="005C6D99">
            <w:pPr>
              <w:pStyle w:val="TableText"/>
            </w:pPr>
            <w:r>
              <w:t>Project Description:</w:t>
            </w:r>
          </w:p>
        </w:tc>
      </w:tr>
      <w:tr w:rsidR="00F16578" w:rsidRPr="00931179" w14:paraId="04F64C79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1371848A" w14:textId="41B256E8" w:rsidR="00F16578" w:rsidRPr="00767531" w:rsidRDefault="00751A5A" w:rsidP="005C6D99">
            <w:pPr>
              <w:pStyle w:val="TableText"/>
            </w:pPr>
            <w:r>
              <w:t>Proposer’s</w:t>
            </w:r>
            <w:r w:rsidRPr="00767531">
              <w:t xml:space="preserve"> </w:t>
            </w:r>
            <w:r w:rsidR="00F16578" w:rsidRPr="00767531">
              <w:t>Involvement:</w:t>
            </w:r>
          </w:p>
        </w:tc>
      </w:tr>
      <w:tr w:rsidR="00F16578" w:rsidRPr="00931179" w14:paraId="764779B2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808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77E0631E" w14:textId="77777777" w:rsidR="00F16578" w:rsidRPr="00767531" w:rsidRDefault="00F16578" w:rsidP="005C6D99">
            <w:pPr>
              <w:pStyle w:val="TableText"/>
            </w:pPr>
            <w:r w:rsidRPr="00767531">
              <w:t>Project Benefits:</w:t>
            </w:r>
          </w:p>
        </w:tc>
      </w:tr>
      <w:tr w:rsidR="00F16578" w:rsidRPr="00931179" w14:paraId="42BE33FC" w14:textId="77777777" w:rsidTr="00AA4B3B">
        <w:trPr>
          <w:cantSplit/>
        </w:trPr>
        <w:tc>
          <w:tcPr>
            <w:tcW w:w="943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pct12" w:color="auto" w:fill="1F497D" w:themeFill="text2"/>
          </w:tcPr>
          <w:p w14:paraId="2F148EFC" w14:textId="77777777" w:rsidR="00F16578" w:rsidRPr="0034145C" w:rsidRDefault="00F16578" w:rsidP="005C6D99">
            <w:pPr>
              <w:pStyle w:val="TableText"/>
              <w:keepNext/>
              <w:rPr>
                <w:b/>
                <w:bCs/>
                <w:color w:val="FFFFFF" w:themeColor="background1"/>
              </w:rPr>
            </w:pPr>
            <w:r w:rsidRPr="0034145C">
              <w:rPr>
                <w:b/>
                <w:bCs/>
                <w:color w:val="FFFFFF" w:themeColor="background1"/>
              </w:rPr>
              <w:t>Key Personnel</w:t>
            </w:r>
          </w:p>
        </w:tc>
      </w:tr>
      <w:tr w:rsidR="002C4FD0" w:rsidRPr="00931179" w14:paraId="6E5A7214" w14:textId="77777777" w:rsidTr="008E142F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gridSpan w:val="2"/>
            <w:tcBorders>
              <w:right w:val="single" w:sz="4" w:space="0" w:color="auto"/>
            </w:tcBorders>
          </w:tcPr>
          <w:p w14:paraId="3DDBEE2D" w14:textId="77777777" w:rsidR="002C4FD0" w:rsidRDefault="002C4FD0" w:rsidP="008E142F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4CF9F5" w14:textId="77777777" w:rsidR="002C4FD0" w:rsidRDefault="002C4FD0" w:rsidP="008E142F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591DFC07" w14:textId="7107C754" w:rsidR="002C4FD0" w:rsidRDefault="002C4FD0" w:rsidP="008E142F">
            <w:pPr>
              <w:pStyle w:val="TableText"/>
            </w:pPr>
            <w:r>
              <w:t>% Used: &lt;% of full time for Actual Start &amp; Completion Dates</w:t>
            </w:r>
            <w:r w:rsidR="008E142F">
              <w:t xml:space="preserve"> period shown below</w:t>
            </w:r>
            <w:r>
              <w:t>&gt;</w:t>
            </w:r>
          </w:p>
        </w:tc>
      </w:tr>
      <w:tr w:rsidR="002C4FD0" w:rsidRPr="00931179" w14:paraId="27349E19" w14:textId="77777777" w:rsidTr="008E142F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gridSpan w:val="2"/>
            <w:tcBorders>
              <w:right w:val="single" w:sz="4" w:space="0" w:color="auto"/>
            </w:tcBorders>
          </w:tcPr>
          <w:p w14:paraId="39EF5BC5" w14:textId="77777777" w:rsidR="002C4FD0" w:rsidRDefault="002C4FD0" w:rsidP="008E142F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A0784C" w14:textId="77777777" w:rsidR="002C4FD0" w:rsidRDefault="002C4FD0" w:rsidP="008E142F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5D33CC61" w14:textId="1AB61AA8" w:rsidR="002C4FD0" w:rsidRDefault="002C4FD0" w:rsidP="008E142F">
            <w:pPr>
              <w:pStyle w:val="TableText"/>
            </w:pPr>
            <w:r>
              <w:t>% Used: &lt;% of full time for Actual Start &amp; Completion Dates</w:t>
            </w:r>
            <w:r w:rsidR="008E142F">
              <w:t xml:space="preserve"> period shown below</w:t>
            </w:r>
            <w:r>
              <w:t>&gt;</w:t>
            </w:r>
          </w:p>
        </w:tc>
      </w:tr>
      <w:tr w:rsidR="002C4FD0" w:rsidRPr="00931179" w14:paraId="280143D9" w14:textId="77777777" w:rsidTr="00AA4B3B">
        <w:trPr>
          <w:cantSplit/>
        </w:trPr>
        <w:tc>
          <w:tcPr>
            <w:tcW w:w="2970" w:type="dxa"/>
            <w:gridSpan w:val="2"/>
            <w:tcBorders>
              <w:right w:val="single" w:sz="4" w:space="0" w:color="auto"/>
            </w:tcBorders>
          </w:tcPr>
          <w:p w14:paraId="5418428B" w14:textId="57ABE674" w:rsidR="002C4FD0" w:rsidRDefault="002C4FD0" w:rsidP="004D7156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BDB393" w14:textId="4CB49712" w:rsidR="002C4FD0" w:rsidRDefault="002C4FD0" w:rsidP="004D7156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68A1F357" w14:textId="3E4BA48C" w:rsidR="002C4FD0" w:rsidRDefault="002C4FD0" w:rsidP="004D7156">
            <w:pPr>
              <w:pStyle w:val="TableText"/>
            </w:pPr>
            <w:r>
              <w:t>% Used: &lt;% of full time for Actual Start &amp; Completion Dates</w:t>
            </w:r>
            <w:r w:rsidR="008E142F">
              <w:t xml:space="preserve"> period shown below</w:t>
            </w:r>
            <w:r>
              <w:t>&gt;</w:t>
            </w:r>
          </w:p>
        </w:tc>
      </w:tr>
      <w:tr w:rsidR="00F16578" w:rsidRPr="00931179" w14:paraId="0056CC13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7"/>
            <w:tcBorders>
              <w:top w:val="single" w:sz="4" w:space="0" w:color="auto"/>
            </w:tcBorders>
            <w:shd w:val="pct12" w:color="auto" w:fill="1F497D" w:themeFill="text2"/>
          </w:tcPr>
          <w:p w14:paraId="6A6358E9" w14:textId="77777777" w:rsidR="00F16578" w:rsidRPr="0034145C" w:rsidRDefault="00F16578" w:rsidP="00B234D4">
            <w:pPr>
              <w:pStyle w:val="TableText"/>
              <w:keepNext/>
              <w:rPr>
                <w:b/>
                <w:bCs/>
                <w:color w:val="FFFFFF" w:themeColor="background1"/>
              </w:rPr>
            </w:pPr>
            <w:r w:rsidRPr="0034145C">
              <w:rPr>
                <w:b/>
                <w:bCs/>
                <w:color w:val="FFFFFF" w:themeColor="background1"/>
              </w:rPr>
              <w:lastRenderedPageBreak/>
              <w:t>Project Measurements:</w:t>
            </w:r>
          </w:p>
        </w:tc>
      </w:tr>
      <w:tr w:rsidR="00F16578" w:rsidRPr="00931179" w14:paraId="1F50F7DB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864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1CDF97D2" w14:textId="77777777" w:rsidR="00F16578" w:rsidRDefault="00316317" w:rsidP="00B234D4">
            <w:pPr>
              <w:pStyle w:val="TableText"/>
              <w:keepNext/>
            </w:pPr>
            <w:r>
              <w:t xml:space="preserve">Annual </w:t>
            </w:r>
            <w:r w:rsidR="00F16578" w:rsidRPr="00767531">
              <w:t xml:space="preserve">Operating Budget of </w:t>
            </w:r>
            <w:r>
              <w:t xml:space="preserve">Customer </w:t>
            </w:r>
            <w:r w:rsidR="00F16578" w:rsidRPr="00767531">
              <w:t>Organization:</w:t>
            </w:r>
          </w:p>
          <w:p w14:paraId="48D01F7E" w14:textId="77777777" w:rsidR="00316317" w:rsidRPr="00767531" w:rsidRDefault="00316317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73550295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# of Users:</w:t>
            </w:r>
          </w:p>
        </w:tc>
      </w:tr>
      <w:tr w:rsidR="00F16578" w:rsidRPr="00931179" w14:paraId="22DC5853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E6E6E6"/>
          </w:tcPr>
          <w:p w14:paraId="00414B6D" w14:textId="77777777" w:rsidR="00F16578" w:rsidRPr="00767531" w:rsidDel="00D11B5D" w:rsidRDefault="00F16578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63F75748" w14:textId="77777777" w:rsidR="00F16578" w:rsidRPr="00767531" w:rsidRDefault="00F16578" w:rsidP="00B234D4">
            <w:pPr>
              <w:pStyle w:val="TableText"/>
              <w:keepNext/>
            </w:pPr>
          </w:p>
        </w:tc>
      </w:tr>
      <w:tr w:rsidR="00F16578" w:rsidRPr="00931179" w14:paraId="056FFE34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7A3530FB" w14:textId="77777777" w:rsidR="00F16578" w:rsidRPr="00767531" w:rsidRDefault="00F16578" w:rsidP="005C6D99">
            <w:pPr>
              <w:pStyle w:val="TableText"/>
            </w:pPr>
            <w:r w:rsidRPr="00767531">
              <w:t>Estimated one-time costs: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5A4FC4D" w14:textId="77777777" w:rsidR="00F16578" w:rsidRPr="00767531" w:rsidRDefault="00F16578" w:rsidP="005C6D99">
            <w:pPr>
              <w:pStyle w:val="TableText"/>
            </w:pPr>
            <w:r w:rsidRPr="00767531">
              <w:t>Actual one-time costs:</w:t>
            </w:r>
          </w:p>
        </w:tc>
      </w:tr>
      <w:tr w:rsidR="00F16578" w:rsidRPr="00931179" w14:paraId="46639198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3477B768" w14:textId="77777777" w:rsidR="00F16578" w:rsidRPr="00767531" w:rsidRDefault="00F16578" w:rsidP="005C6D99">
            <w:pPr>
              <w:pStyle w:val="TableText"/>
            </w:pPr>
            <w:r w:rsidRPr="00767531">
              <w:t>Reason(s) for Change in one-time cost:</w:t>
            </w:r>
          </w:p>
          <w:p w14:paraId="6FC3D231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4D3A915D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E6E6E6"/>
          </w:tcPr>
          <w:p w14:paraId="74D54E5B" w14:textId="77777777" w:rsidR="00F16578" w:rsidRPr="00767531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362BE69B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318BE8ED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432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5AE77A72" w14:textId="7660B6E7" w:rsidR="00F16578" w:rsidRPr="00767531" w:rsidRDefault="00F16578" w:rsidP="005C6D99">
            <w:pPr>
              <w:pStyle w:val="TableText"/>
            </w:pPr>
            <w:r w:rsidRPr="00767531">
              <w:t xml:space="preserve">Original Value of </w:t>
            </w:r>
            <w:r w:rsidR="00751A5A">
              <w:t>Proposer</w:t>
            </w:r>
            <w:r w:rsidR="00751A5A" w:rsidRPr="00767531">
              <w:t xml:space="preserve">’s </w:t>
            </w:r>
            <w:r w:rsidRPr="00767531">
              <w:t>Contract: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7D514333" w14:textId="77777777" w:rsidR="00F16578" w:rsidRPr="00767531" w:rsidRDefault="00F16578" w:rsidP="005C6D99">
            <w:pPr>
              <w:pStyle w:val="TableText"/>
            </w:pPr>
            <w:r w:rsidRPr="00767531">
              <w:t>Actual Total Contract Value:</w:t>
            </w:r>
          </w:p>
        </w:tc>
      </w:tr>
      <w:tr w:rsidR="00F16578" w:rsidRPr="00931179" w14:paraId="2DE19B5C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160"/>
        </w:trPr>
        <w:tc>
          <w:tcPr>
            <w:tcW w:w="9432" w:type="dxa"/>
            <w:gridSpan w:val="7"/>
          </w:tcPr>
          <w:p w14:paraId="5F738711" w14:textId="77777777" w:rsidR="00F16578" w:rsidRPr="00767531" w:rsidRDefault="00F16578" w:rsidP="005C6D99">
            <w:pPr>
              <w:pStyle w:val="TableText"/>
            </w:pPr>
            <w:r w:rsidRPr="00767531">
              <w:t>Reason(s) for Change in Value:</w:t>
            </w:r>
          </w:p>
          <w:p w14:paraId="6E116F24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4C1B90A1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E6E6E6"/>
          </w:tcPr>
          <w:p w14:paraId="4311E5D3" w14:textId="77777777" w:rsidR="00F16578" w:rsidRPr="00767531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20AA9B7B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1481A64F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58884D40" w14:textId="77777777" w:rsidR="00F16578" w:rsidRPr="00767531" w:rsidRDefault="00F16578" w:rsidP="005C6D99">
            <w:pPr>
              <w:pStyle w:val="TableText"/>
              <w:tabs>
                <w:tab w:val="right" w:pos="4698"/>
              </w:tabs>
            </w:pPr>
            <w:r w:rsidRPr="00767531">
              <w:t>Estimated Start &amp; Completion Dates:</w:t>
            </w:r>
            <w:r w:rsidRPr="00767531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086526" w14:textId="77777777" w:rsidR="00F16578" w:rsidRPr="00767531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5D1D0E90" w14:textId="77777777" w:rsidR="00F16578" w:rsidRPr="00767531" w:rsidRDefault="00F16578" w:rsidP="005C6D99">
            <w:pPr>
              <w:pStyle w:val="TableText"/>
              <w:jc w:val="right"/>
            </w:pPr>
            <w:r w:rsidRPr="00767531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3EC48727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68983734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309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4CD5CE95" w14:textId="77777777" w:rsidR="00F16578" w:rsidRPr="00767531" w:rsidRDefault="00F16578" w:rsidP="005C6D99">
            <w:pPr>
              <w:pStyle w:val="TableText"/>
              <w:tabs>
                <w:tab w:val="right" w:pos="4698"/>
              </w:tabs>
            </w:pPr>
            <w:r w:rsidRPr="00767531">
              <w:t>Actual Start &amp; Completion Dates:</w:t>
            </w:r>
            <w:r w:rsidRPr="00767531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631893" w14:textId="77777777" w:rsidR="00F16578" w:rsidRPr="00767531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1B28F34" w14:textId="77777777" w:rsidR="00F16578" w:rsidRPr="00767531" w:rsidRDefault="00F16578" w:rsidP="005C6D99">
            <w:pPr>
              <w:pStyle w:val="TableText"/>
              <w:jc w:val="right"/>
            </w:pPr>
            <w:r w:rsidRPr="00767531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0A2C8287" w14:textId="77777777" w:rsidR="00F16578" w:rsidRPr="00767531" w:rsidRDefault="00F16578" w:rsidP="005C6D99">
            <w:pPr>
              <w:pStyle w:val="TableText"/>
            </w:pPr>
          </w:p>
        </w:tc>
      </w:tr>
      <w:tr w:rsidR="00AB080C" w:rsidRPr="00931179" w14:paraId="68DA55F0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328AAEA4" w14:textId="77777777" w:rsidR="00AB080C" w:rsidRPr="00767531" w:rsidRDefault="00AB080C" w:rsidP="005C6D99">
            <w:pPr>
              <w:pStyle w:val="TableText"/>
            </w:pPr>
            <w:r w:rsidRPr="00767531">
              <w:t>Reason(s) for Difference Between Estimated and Actual Dates:</w:t>
            </w:r>
          </w:p>
          <w:p w14:paraId="0D5AA0DF" w14:textId="77777777" w:rsidR="00AB080C" w:rsidRPr="00767531" w:rsidRDefault="00AB080C" w:rsidP="005C6D99">
            <w:pPr>
              <w:pStyle w:val="TableText"/>
            </w:pPr>
          </w:p>
        </w:tc>
      </w:tr>
      <w:tr w:rsidR="00AB080C" w:rsidRPr="00931179" w14:paraId="2DAC5DCC" w14:textId="77777777" w:rsidTr="005C6D99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9432" w:type="dxa"/>
            <w:gridSpan w:val="7"/>
            <w:shd w:val="clear" w:color="auto" w:fill="E6E6E6"/>
          </w:tcPr>
          <w:p w14:paraId="1B1FCA9B" w14:textId="77777777" w:rsidR="00AB080C" w:rsidRPr="00767531" w:rsidRDefault="00AB080C" w:rsidP="005C6D99">
            <w:pPr>
              <w:pStyle w:val="TableText"/>
            </w:pPr>
          </w:p>
        </w:tc>
      </w:tr>
      <w:tr w:rsidR="00F16578" w:rsidRPr="00931179" w14:paraId="70496871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48972B82" w14:textId="77777777" w:rsidR="00F16578" w:rsidRPr="00767531" w:rsidRDefault="00AB080C" w:rsidP="005C6D99">
            <w:pPr>
              <w:pStyle w:val="TableText"/>
            </w:pPr>
            <w:r>
              <w:t>Describe fully the applicability (if any) to Minimum Qualification 1 (Multi-Payer Business)</w:t>
            </w:r>
            <w:r w:rsidR="00F16578" w:rsidRPr="00767531">
              <w:t>:</w:t>
            </w:r>
          </w:p>
          <w:p w14:paraId="6A6CF03E" w14:textId="77777777" w:rsidR="00F16578" w:rsidRPr="00767531" w:rsidRDefault="00F16578" w:rsidP="005C6D99">
            <w:pPr>
              <w:pStyle w:val="TableText"/>
            </w:pPr>
          </w:p>
        </w:tc>
      </w:tr>
      <w:tr w:rsidR="00AB080C" w:rsidRPr="00931179" w14:paraId="2A153F80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4B38A2CC" w14:textId="714AD396" w:rsidR="00AB080C" w:rsidRPr="00767531" w:rsidRDefault="00AB080C" w:rsidP="005C6D99">
            <w:pPr>
              <w:pStyle w:val="TableText"/>
            </w:pPr>
            <w:r>
              <w:t>Describe fully the applicability (if any) to Minimum Qualification 2 (</w:t>
            </w:r>
            <w:r w:rsidR="00B234D4">
              <w:t>Client Base</w:t>
            </w:r>
            <w:r>
              <w:t>)</w:t>
            </w:r>
            <w:r w:rsidRPr="00767531">
              <w:t>:</w:t>
            </w:r>
          </w:p>
          <w:p w14:paraId="56CA4DBD" w14:textId="77777777" w:rsidR="00AB080C" w:rsidRPr="00767531" w:rsidRDefault="00AB080C" w:rsidP="005C6D99">
            <w:pPr>
              <w:pStyle w:val="TableText"/>
            </w:pPr>
          </w:p>
        </w:tc>
      </w:tr>
      <w:tr w:rsidR="005C6D99" w:rsidRPr="00931179" w14:paraId="0ED3AD77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0C31E44D" w14:textId="0C0881FE" w:rsidR="005C6D99" w:rsidRPr="00767531" w:rsidRDefault="005C6D99" w:rsidP="005C6D99">
            <w:pPr>
              <w:pStyle w:val="TableText"/>
            </w:pPr>
            <w:r>
              <w:t xml:space="preserve">Describe fully the applicability (if any) to </w:t>
            </w:r>
            <w:r w:rsidR="00B234D4">
              <w:t>Desirable Qualifications</w:t>
            </w:r>
            <w:r w:rsidRPr="00767531">
              <w:t>:</w:t>
            </w:r>
          </w:p>
          <w:p w14:paraId="7110066E" w14:textId="77777777" w:rsidR="005C6D99" w:rsidRPr="00767531" w:rsidRDefault="005C6D99" w:rsidP="005C6D99">
            <w:pPr>
              <w:pStyle w:val="TableText"/>
            </w:pPr>
          </w:p>
        </w:tc>
      </w:tr>
      <w:tr w:rsidR="00F16578" w:rsidRPr="00931179" w14:paraId="7A193CE8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9432" w:type="dxa"/>
            <w:gridSpan w:val="7"/>
            <w:shd w:val="clear" w:color="auto" w:fill="E6E6E6"/>
          </w:tcPr>
          <w:p w14:paraId="69B25950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530A8D02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3542913C" w14:textId="15A869F8" w:rsidR="00F16578" w:rsidRPr="00767531" w:rsidRDefault="00F16578" w:rsidP="005C6D99">
            <w:pPr>
              <w:pStyle w:val="TableText"/>
            </w:pPr>
            <w:r w:rsidRPr="004F1197">
              <w:t xml:space="preserve">If the </w:t>
            </w:r>
            <w:r w:rsidR="00751A5A">
              <w:t xml:space="preserve">Proposer </w:t>
            </w:r>
            <w:r w:rsidRPr="004F1197">
              <w:t xml:space="preserve">performed the work as a </w:t>
            </w:r>
            <w:r>
              <w:t>Subcontractor</w:t>
            </w:r>
            <w:r w:rsidRPr="004F1197">
              <w:t xml:space="preserve">, </w:t>
            </w:r>
            <w:r w:rsidR="00751A5A">
              <w:t>it</w:t>
            </w:r>
            <w:r w:rsidR="002B5F2B">
              <w:t xml:space="preserve"> </w:t>
            </w:r>
            <w:r w:rsidRPr="004F1197">
              <w:t>must describe the sc</w:t>
            </w:r>
            <w:r>
              <w:t>ope of subcontracted activities:</w:t>
            </w:r>
          </w:p>
          <w:p w14:paraId="55CA7580" w14:textId="77777777" w:rsidR="00F16578" w:rsidRPr="00767531" w:rsidRDefault="00F16578" w:rsidP="005C6D99">
            <w:pPr>
              <w:pStyle w:val="TableText"/>
            </w:pPr>
          </w:p>
        </w:tc>
      </w:tr>
    </w:tbl>
    <w:p w14:paraId="56D079F0" w14:textId="77777777" w:rsidR="00B40013" w:rsidRDefault="00B40013" w:rsidP="006D1CE0">
      <w:pPr>
        <w:pStyle w:val="TableNumberedList"/>
        <w:numPr>
          <w:ilvl w:val="0"/>
          <w:numId w:val="0"/>
        </w:numPr>
        <w:ind w:left="1080" w:hanging="1080"/>
      </w:pPr>
    </w:p>
    <w:p w14:paraId="16E2E1D4" w14:textId="77777777" w:rsidR="00B40013" w:rsidRDefault="00B40013">
      <w:pPr>
        <w:spacing w:after="0"/>
        <w:rPr>
          <w:rFonts w:eastAsia="Times New Roman"/>
          <w:b/>
          <w:sz w:val="20"/>
        </w:rPr>
      </w:pPr>
      <w:r>
        <w:br w:type="page"/>
      </w:r>
    </w:p>
    <w:p w14:paraId="18FE3C3D" w14:textId="5546D4A7" w:rsidR="006D1CE0" w:rsidRDefault="006D1CE0" w:rsidP="006D1CE0">
      <w:pPr>
        <w:pStyle w:val="TableNumberedList"/>
        <w:numPr>
          <w:ilvl w:val="0"/>
          <w:numId w:val="0"/>
        </w:numPr>
        <w:ind w:left="1080" w:hanging="1080"/>
      </w:pPr>
      <w:r>
        <w:lastRenderedPageBreak/>
        <w:t xml:space="preserve">Table </w:t>
      </w:r>
      <w:r w:rsidR="0024165B">
        <w:fldChar w:fldCharType="begin"/>
      </w:r>
      <w:r w:rsidR="0034145C">
        <w:instrText xml:space="preserve"> SEQ Table \* ARABIC </w:instrText>
      </w:r>
      <w:r w:rsidR="0024165B">
        <w:fldChar w:fldCharType="separate"/>
      </w:r>
      <w:r w:rsidR="003F7BD5">
        <w:rPr>
          <w:noProof/>
        </w:rPr>
        <w:t>2</w:t>
      </w:r>
      <w:r w:rsidR="0024165B">
        <w:rPr>
          <w:noProof/>
        </w:rPr>
        <w:fldChar w:fldCharType="end"/>
      </w:r>
      <w:r>
        <w:tab/>
        <w:t>Reference 2</w:t>
      </w: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840"/>
        <w:gridCol w:w="1926"/>
        <w:gridCol w:w="954"/>
        <w:gridCol w:w="936"/>
        <w:gridCol w:w="702"/>
        <w:gridCol w:w="1944"/>
      </w:tblGrid>
      <w:tr w:rsidR="00F16578" w:rsidRPr="0034145C" w14:paraId="46ADCCF7" w14:textId="77777777" w:rsidTr="007B5AD7">
        <w:trPr>
          <w:cantSplit/>
        </w:trPr>
        <w:tc>
          <w:tcPr>
            <w:tcW w:w="9432" w:type="dxa"/>
            <w:gridSpan w:val="7"/>
            <w:tcBorders>
              <w:top w:val="single" w:sz="4" w:space="0" w:color="auto"/>
            </w:tcBorders>
            <w:shd w:val="pct12" w:color="auto" w:fill="1F497D" w:themeFill="text2"/>
          </w:tcPr>
          <w:p w14:paraId="6C59A8CE" w14:textId="13E10947" w:rsidR="00F16578" w:rsidRPr="0034145C" w:rsidRDefault="00751A5A" w:rsidP="005C6D99">
            <w:pPr>
              <w:pStyle w:val="TableText"/>
              <w:keepNext/>
              <w:rPr>
                <w:b/>
                <w:bCs/>
              </w:rPr>
            </w:pPr>
            <w:r>
              <w:rPr>
                <w:b/>
                <w:bCs/>
              </w:rPr>
              <w:t>Proposer</w:t>
            </w:r>
            <w:r w:rsidRPr="0034145C">
              <w:rPr>
                <w:b/>
                <w:bCs/>
              </w:rPr>
              <w:t xml:space="preserve"> </w:t>
            </w:r>
            <w:r w:rsidR="00F16578" w:rsidRPr="0034145C">
              <w:rPr>
                <w:b/>
                <w:bCs/>
              </w:rPr>
              <w:t>Information</w:t>
            </w:r>
          </w:p>
        </w:tc>
      </w:tr>
      <w:tr w:rsidR="00F16578" w:rsidRPr="0034145C" w14:paraId="6BD9F21F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149CE963" w14:textId="63013002" w:rsidR="00F16578" w:rsidRPr="0034145C" w:rsidRDefault="00751A5A" w:rsidP="005C6D99">
            <w:pPr>
              <w:pStyle w:val="TableText"/>
            </w:pPr>
            <w:r>
              <w:t>Proposer</w:t>
            </w:r>
            <w:r w:rsidRPr="0034145C">
              <w:t xml:space="preserve"> </w:t>
            </w:r>
            <w:r w:rsidR="00F16578" w:rsidRPr="0034145C">
              <w:t>Name: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2B243A5" w14:textId="47FF92D3" w:rsidR="00F16578" w:rsidRPr="0034145C" w:rsidRDefault="00751A5A" w:rsidP="005C6D99">
            <w:pPr>
              <w:pStyle w:val="TableText"/>
            </w:pPr>
            <w:r>
              <w:t>Proposer</w:t>
            </w:r>
            <w:r w:rsidRPr="0034145C">
              <w:t xml:space="preserve"> </w:t>
            </w:r>
            <w:r w:rsidR="00F16578" w:rsidRPr="0034145C">
              <w:t>Contact</w:t>
            </w:r>
            <w:r>
              <w:t xml:space="preserve"> </w:t>
            </w:r>
            <w:r w:rsidR="00F16578" w:rsidRPr="0034145C">
              <w:t>Name:</w:t>
            </w:r>
          </w:p>
        </w:tc>
      </w:tr>
      <w:tr w:rsidR="00F16578" w:rsidRPr="0034145C" w14:paraId="56E9C560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32A7FA8" w14:textId="77777777" w:rsidR="00F16578" w:rsidRPr="0034145C" w:rsidRDefault="00F16578" w:rsidP="005C6D99">
            <w:pPr>
              <w:pStyle w:val="TableText"/>
            </w:pPr>
            <w:r w:rsidRPr="0034145C">
              <w:t>Project Dates: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0701531" w14:textId="391D86DA" w:rsidR="00F16578" w:rsidRPr="0034145C" w:rsidRDefault="00751A5A" w:rsidP="005C6D99">
            <w:pPr>
              <w:pStyle w:val="TableText"/>
            </w:pPr>
            <w:r>
              <w:t>Proposer</w:t>
            </w:r>
            <w:r w:rsidRPr="0034145C">
              <w:t xml:space="preserve"> </w:t>
            </w:r>
            <w:r w:rsidR="00F16578" w:rsidRPr="0034145C">
              <w:t>Contact Phone:</w:t>
            </w:r>
          </w:p>
        </w:tc>
      </w:tr>
      <w:tr w:rsidR="00F16578" w:rsidRPr="0034145C" w14:paraId="3AB704EA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1F497D" w:themeFill="text2"/>
          </w:tcPr>
          <w:p w14:paraId="6145E624" w14:textId="77777777" w:rsidR="00F16578" w:rsidRPr="0034145C" w:rsidDel="00D11B5D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  <w:r w:rsidRPr="0034145C">
              <w:rPr>
                <w:b/>
                <w:color w:val="FFFFFF" w:themeColor="background1"/>
              </w:rPr>
              <w:t>Customer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519ACCFE" w14:textId="77777777" w:rsidR="00F16578" w:rsidRPr="0034145C" w:rsidRDefault="00F16578" w:rsidP="005C6D99">
            <w:pPr>
              <w:pStyle w:val="TableText"/>
              <w:rPr>
                <w:b/>
              </w:rPr>
            </w:pPr>
          </w:p>
        </w:tc>
      </w:tr>
      <w:tr w:rsidR="00F16578" w:rsidRPr="0034145C" w14:paraId="29A8FEED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vMerge w:val="restart"/>
            <w:tcBorders>
              <w:right w:val="single" w:sz="4" w:space="0" w:color="auto"/>
            </w:tcBorders>
          </w:tcPr>
          <w:p w14:paraId="1A445A47" w14:textId="77777777" w:rsidR="00F16578" w:rsidRPr="0034145C" w:rsidRDefault="00F16578" w:rsidP="005C6D99">
            <w:pPr>
              <w:pStyle w:val="TableText"/>
            </w:pPr>
            <w:r w:rsidRPr="0034145C">
              <w:t>Customer Organization: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4B482464" w14:textId="77777777" w:rsidR="00F16578" w:rsidRPr="0034145C" w:rsidRDefault="00F16578" w:rsidP="005C6D99">
            <w:pPr>
              <w:pStyle w:val="TableText"/>
            </w:pPr>
            <w:r w:rsidRPr="0034145C">
              <w:t>Customer Contact Name:</w:t>
            </w:r>
          </w:p>
        </w:tc>
      </w:tr>
      <w:tr w:rsidR="00F16578" w:rsidRPr="0034145C" w14:paraId="285BD204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vMerge/>
            <w:tcBorders>
              <w:right w:val="single" w:sz="4" w:space="0" w:color="auto"/>
            </w:tcBorders>
          </w:tcPr>
          <w:p w14:paraId="53488178" w14:textId="77777777" w:rsidR="00F16578" w:rsidRPr="0034145C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1F9BBB5A" w14:textId="77777777" w:rsidR="00F16578" w:rsidRPr="0034145C" w:rsidRDefault="00F16578" w:rsidP="005C6D99">
            <w:pPr>
              <w:pStyle w:val="TableText"/>
            </w:pPr>
            <w:r w:rsidRPr="0034145C">
              <w:t>Customer Phone:</w:t>
            </w:r>
          </w:p>
          <w:p w14:paraId="346F2E9B" w14:textId="77777777" w:rsidR="00F16578" w:rsidRPr="0034145C" w:rsidRDefault="00F16578" w:rsidP="005C6D99">
            <w:pPr>
              <w:pStyle w:val="TableText"/>
            </w:pPr>
          </w:p>
        </w:tc>
      </w:tr>
      <w:tr w:rsidR="00F16578" w:rsidRPr="0034145C" w14:paraId="1584C3A3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vMerge w:val="restart"/>
            <w:tcBorders>
              <w:right w:val="single" w:sz="4" w:space="0" w:color="auto"/>
            </w:tcBorders>
          </w:tcPr>
          <w:p w14:paraId="6594B7E5" w14:textId="77777777" w:rsidR="00F16578" w:rsidRPr="0034145C" w:rsidRDefault="00F16578" w:rsidP="005C6D99">
            <w:pPr>
              <w:pStyle w:val="TableText"/>
            </w:pPr>
            <w:r w:rsidRPr="0034145C">
              <w:t>Customer Address: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155FC13B" w14:textId="77777777" w:rsidR="00F16578" w:rsidRPr="0034145C" w:rsidRDefault="00F16578" w:rsidP="005C6D99">
            <w:pPr>
              <w:pStyle w:val="TableText"/>
            </w:pPr>
            <w:r w:rsidRPr="0034145C">
              <w:t>Customer Fax:</w:t>
            </w:r>
          </w:p>
        </w:tc>
      </w:tr>
      <w:tr w:rsidR="00F16578" w:rsidRPr="0034145C" w14:paraId="7A49762C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530"/>
        </w:trPr>
        <w:tc>
          <w:tcPr>
            <w:tcW w:w="4896" w:type="dxa"/>
            <w:gridSpan w:val="3"/>
            <w:vMerge/>
            <w:tcBorders>
              <w:right w:val="single" w:sz="4" w:space="0" w:color="auto"/>
            </w:tcBorders>
          </w:tcPr>
          <w:p w14:paraId="2151F778" w14:textId="77777777" w:rsidR="00F16578" w:rsidRPr="0034145C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8F735C" w14:textId="0DF9D1DE" w:rsidR="00F16578" w:rsidRPr="0034145C" w:rsidRDefault="008E142F" w:rsidP="005C6D99">
            <w:pPr>
              <w:pStyle w:val="TableText"/>
            </w:pPr>
            <w:r>
              <w:t>Customer Email:</w:t>
            </w:r>
          </w:p>
        </w:tc>
      </w:tr>
      <w:tr w:rsidR="00F16578" w:rsidRPr="0034145C" w14:paraId="5A425718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1F497D" w:themeFill="text2"/>
          </w:tcPr>
          <w:p w14:paraId="6F476972" w14:textId="77777777" w:rsidR="00F16578" w:rsidRPr="0034145C" w:rsidDel="00D11B5D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  <w:r w:rsidRPr="0034145C">
              <w:rPr>
                <w:b/>
                <w:color w:val="FFFFFF" w:themeColor="background1"/>
              </w:rPr>
              <w:t>Project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21A5372C" w14:textId="77777777" w:rsidR="00F16578" w:rsidRPr="0034145C" w:rsidRDefault="00F16578" w:rsidP="005C6D99">
            <w:pPr>
              <w:pStyle w:val="TableText"/>
              <w:rPr>
                <w:b/>
              </w:rPr>
            </w:pPr>
          </w:p>
        </w:tc>
      </w:tr>
      <w:tr w:rsidR="00BE1D2C" w:rsidRPr="0034145C" w14:paraId="57F458EB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422"/>
        </w:trPr>
        <w:tc>
          <w:tcPr>
            <w:tcW w:w="2130" w:type="dxa"/>
            <w:tcBorders>
              <w:bottom w:val="single" w:sz="4" w:space="0" w:color="auto"/>
              <w:right w:val="single" w:sz="4" w:space="0" w:color="auto"/>
            </w:tcBorders>
          </w:tcPr>
          <w:p w14:paraId="3E1411D4" w14:textId="57A03267" w:rsidR="00BE1D2C" w:rsidRPr="0034145C" w:rsidRDefault="00BE1D2C" w:rsidP="005C6D99">
            <w:pPr>
              <w:pStyle w:val="TableText"/>
            </w:pPr>
            <w:r w:rsidRPr="0034145C">
              <w:t xml:space="preserve">Total </w:t>
            </w:r>
            <w:r w:rsidR="00751A5A">
              <w:t>Proposer</w:t>
            </w:r>
            <w:r w:rsidR="00751A5A" w:rsidRPr="0034145C">
              <w:t xml:space="preserve"> </w:t>
            </w:r>
            <w:r w:rsidRPr="0034145C">
              <w:t>Staff:</w:t>
            </w:r>
          </w:p>
        </w:tc>
        <w:tc>
          <w:tcPr>
            <w:tcW w:w="7302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22FCD140" w14:textId="77777777" w:rsidR="00BE1D2C" w:rsidRPr="0034145C" w:rsidRDefault="00BE1D2C" w:rsidP="00BE1D2C">
            <w:pPr>
              <w:pStyle w:val="TableText"/>
            </w:pPr>
          </w:p>
        </w:tc>
      </w:tr>
      <w:tr w:rsidR="00F16578" w:rsidRPr="0034145C" w14:paraId="3B57DD7A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610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540412F3" w14:textId="77777777" w:rsidR="00F16578" w:rsidRPr="0034145C" w:rsidRDefault="00F16578" w:rsidP="005C6D99">
            <w:pPr>
              <w:pStyle w:val="TableText"/>
            </w:pPr>
            <w:r w:rsidRPr="0034145C">
              <w:t>Project Objectives:</w:t>
            </w:r>
          </w:p>
        </w:tc>
      </w:tr>
      <w:tr w:rsidR="00F16578" w:rsidRPr="0034145C" w14:paraId="6DB65403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34D86C0F" w14:textId="77777777" w:rsidR="00F16578" w:rsidRPr="0034145C" w:rsidRDefault="00F16578" w:rsidP="005C6D99">
            <w:pPr>
              <w:pStyle w:val="TableText"/>
            </w:pPr>
            <w:r w:rsidRPr="0034145C">
              <w:t>Project Description:</w:t>
            </w:r>
          </w:p>
        </w:tc>
      </w:tr>
      <w:tr w:rsidR="00F16578" w:rsidRPr="0034145C" w14:paraId="587E1DE8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06C1EBC2" w14:textId="069C9FE3" w:rsidR="00F16578" w:rsidRPr="0034145C" w:rsidRDefault="00751A5A" w:rsidP="005C6D99">
            <w:pPr>
              <w:pStyle w:val="TableText"/>
            </w:pPr>
            <w:r>
              <w:t>Proposer</w:t>
            </w:r>
            <w:r w:rsidRPr="0034145C">
              <w:t xml:space="preserve">’s </w:t>
            </w:r>
            <w:r w:rsidR="00F16578" w:rsidRPr="0034145C">
              <w:t>Involvement:</w:t>
            </w:r>
          </w:p>
        </w:tc>
      </w:tr>
      <w:tr w:rsidR="00F16578" w:rsidRPr="0034145C" w14:paraId="4A58D2BB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808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794E4277" w14:textId="77777777" w:rsidR="00F16578" w:rsidRPr="0034145C" w:rsidRDefault="00F16578" w:rsidP="005C6D99">
            <w:pPr>
              <w:pStyle w:val="TableText"/>
            </w:pPr>
            <w:r w:rsidRPr="0034145C">
              <w:t>Project Benefits:</w:t>
            </w:r>
          </w:p>
        </w:tc>
      </w:tr>
      <w:tr w:rsidR="00F16578" w:rsidRPr="0034145C" w14:paraId="29A27116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7"/>
            <w:tcBorders>
              <w:top w:val="single" w:sz="4" w:space="0" w:color="auto"/>
            </w:tcBorders>
            <w:shd w:val="pct12" w:color="auto" w:fill="1F497D" w:themeFill="text2"/>
          </w:tcPr>
          <w:p w14:paraId="4C992161" w14:textId="77777777" w:rsidR="00F16578" w:rsidRPr="0034145C" w:rsidRDefault="00F16578" w:rsidP="005C6D99">
            <w:pPr>
              <w:pStyle w:val="TableText"/>
              <w:keepNext/>
              <w:rPr>
                <w:b/>
                <w:bCs/>
              </w:rPr>
            </w:pPr>
            <w:r w:rsidRPr="0034145C">
              <w:rPr>
                <w:b/>
                <w:bCs/>
              </w:rPr>
              <w:t>Key Personnel</w:t>
            </w:r>
          </w:p>
        </w:tc>
      </w:tr>
      <w:tr w:rsidR="008E142F" w:rsidRPr="00931179" w14:paraId="67D34518" w14:textId="77777777" w:rsidTr="008E142F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gridSpan w:val="2"/>
            <w:tcBorders>
              <w:right w:val="single" w:sz="4" w:space="0" w:color="auto"/>
            </w:tcBorders>
          </w:tcPr>
          <w:p w14:paraId="72ABA333" w14:textId="77777777" w:rsidR="008E142F" w:rsidRDefault="008E142F" w:rsidP="008E142F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0D117" w14:textId="77777777" w:rsidR="008E142F" w:rsidRDefault="008E142F" w:rsidP="008E142F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5D82390B" w14:textId="77777777" w:rsidR="008E142F" w:rsidRDefault="008E142F" w:rsidP="008E142F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8E142F" w:rsidRPr="00931179" w14:paraId="121B1A7C" w14:textId="77777777" w:rsidTr="008E142F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gridSpan w:val="2"/>
            <w:tcBorders>
              <w:right w:val="single" w:sz="4" w:space="0" w:color="auto"/>
            </w:tcBorders>
          </w:tcPr>
          <w:p w14:paraId="2F0E8B5A" w14:textId="77777777" w:rsidR="008E142F" w:rsidRDefault="008E142F" w:rsidP="008E142F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04C92B" w14:textId="77777777" w:rsidR="008E142F" w:rsidRDefault="008E142F" w:rsidP="008E142F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3EA66FC8" w14:textId="77777777" w:rsidR="008E142F" w:rsidRDefault="008E142F" w:rsidP="008E142F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8E142F" w:rsidRPr="00931179" w14:paraId="5D985923" w14:textId="77777777" w:rsidTr="008E142F">
        <w:trPr>
          <w:cantSplit/>
        </w:trPr>
        <w:tc>
          <w:tcPr>
            <w:tcW w:w="2970" w:type="dxa"/>
            <w:gridSpan w:val="2"/>
            <w:tcBorders>
              <w:right w:val="single" w:sz="4" w:space="0" w:color="auto"/>
            </w:tcBorders>
          </w:tcPr>
          <w:p w14:paraId="34D3BDD2" w14:textId="77777777" w:rsidR="008E142F" w:rsidRDefault="008E142F" w:rsidP="008E142F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25F2A9" w14:textId="77777777" w:rsidR="008E142F" w:rsidRDefault="008E142F" w:rsidP="008E142F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5CDB2146" w14:textId="77777777" w:rsidR="008E142F" w:rsidRDefault="008E142F" w:rsidP="008E142F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F16578" w:rsidRPr="0034145C" w14:paraId="0B8DD51D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7"/>
            <w:tcBorders>
              <w:top w:val="single" w:sz="4" w:space="0" w:color="auto"/>
            </w:tcBorders>
            <w:shd w:val="pct12" w:color="auto" w:fill="1F497D" w:themeFill="text2"/>
          </w:tcPr>
          <w:p w14:paraId="2CCE9098" w14:textId="77777777" w:rsidR="00F16578" w:rsidRPr="0034145C" w:rsidRDefault="00F16578" w:rsidP="00B234D4">
            <w:pPr>
              <w:pStyle w:val="TableText"/>
              <w:keepNext/>
              <w:rPr>
                <w:b/>
                <w:bCs/>
              </w:rPr>
            </w:pPr>
            <w:r w:rsidRPr="0034145C">
              <w:rPr>
                <w:b/>
                <w:bCs/>
              </w:rPr>
              <w:lastRenderedPageBreak/>
              <w:t>Project Measurements:</w:t>
            </w:r>
          </w:p>
        </w:tc>
      </w:tr>
      <w:tr w:rsidR="00F16578" w:rsidRPr="0034145C" w14:paraId="14395850" w14:textId="77777777" w:rsidTr="00D61D1D">
        <w:tblPrEx>
          <w:tblBorders>
            <w:insideV w:val="none" w:sz="0" w:space="0" w:color="auto"/>
          </w:tblBorders>
        </w:tblPrEx>
        <w:trPr>
          <w:cantSplit/>
          <w:trHeight w:hRule="exact" w:val="864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5B356E5C" w14:textId="77777777" w:rsidR="00F16578" w:rsidRDefault="00D61D1D" w:rsidP="00B234D4">
            <w:pPr>
              <w:pStyle w:val="TableText"/>
              <w:keepNext/>
            </w:pPr>
            <w:r>
              <w:t xml:space="preserve">Annual </w:t>
            </w:r>
            <w:r w:rsidR="00F16578" w:rsidRPr="0034145C">
              <w:t xml:space="preserve">Operating Budget of </w:t>
            </w:r>
            <w:r>
              <w:t xml:space="preserve">Customer </w:t>
            </w:r>
            <w:r w:rsidR="00F16578" w:rsidRPr="0034145C">
              <w:t>Organization:</w:t>
            </w:r>
          </w:p>
          <w:p w14:paraId="2BD79B6F" w14:textId="77777777" w:rsidR="00D61D1D" w:rsidRPr="0034145C" w:rsidRDefault="00D61D1D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972CD44" w14:textId="77777777" w:rsidR="00F16578" w:rsidRPr="0034145C" w:rsidRDefault="00F16578" w:rsidP="00B234D4">
            <w:pPr>
              <w:pStyle w:val="TableText"/>
              <w:keepNext/>
            </w:pPr>
            <w:r w:rsidRPr="0034145C">
              <w:t># of Users:</w:t>
            </w:r>
          </w:p>
        </w:tc>
      </w:tr>
      <w:tr w:rsidR="00F16578" w:rsidRPr="0034145C" w14:paraId="2AA1A052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E6E6E6"/>
          </w:tcPr>
          <w:p w14:paraId="76FDA7C9" w14:textId="77777777" w:rsidR="00F16578" w:rsidRPr="0034145C" w:rsidDel="00D11B5D" w:rsidRDefault="00F16578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7C1AC918" w14:textId="77777777" w:rsidR="00F16578" w:rsidRPr="0034145C" w:rsidRDefault="00F16578" w:rsidP="00B234D4">
            <w:pPr>
              <w:pStyle w:val="TableText"/>
              <w:keepNext/>
            </w:pPr>
          </w:p>
        </w:tc>
      </w:tr>
      <w:tr w:rsidR="00F16578" w:rsidRPr="0034145C" w14:paraId="000A2198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15903458" w14:textId="77777777" w:rsidR="00F16578" w:rsidRPr="0034145C" w:rsidRDefault="00F16578" w:rsidP="005C6D99">
            <w:pPr>
              <w:pStyle w:val="TableText"/>
            </w:pPr>
            <w:r w:rsidRPr="0034145C">
              <w:t>Estimated one-time costs: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5834E38B" w14:textId="77777777" w:rsidR="00F16578" w:rsidRPr="0034145C" w:rsidRDefault="00F16578" w:rsidP="005C6D99">
            <w:pPr>
              <w:pStyle w:val="TableText"/>
            </w:pPr>
            <w:r w:rsidRPr="0034145C">
              <w:t>Actual one-time costs:</w:t>
            </w:r>
          </w:p>
        </w:tc>
      </w:tr>
      <w:tr w:rsidR="00F16578" w:rsidRPr="0034145C" w14:paraId="6C8589C7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1FB76C62" w14:textId="77777777" w:rsidR="00F16578" w:rsidRPr="0034145C" w:rsidRDefault="00F16578" w:rsidP="005C6D99">
            <w:pPr>
              <w:pStyle w:val="TableText"/>
            </w:pPr>
            <w:r w:rsidRPr="0034145C">
              <w:t>Reason(s) for Change in one-time cost:</w:t>
            </w:r>
          </w:p>
          <w:p w14:paraId="5AC5ACDD" w14:textId="77777777" w:rsidR="00F16578" w:rsidRPr="0034145C" w:rsidRDefault="00F16578" w:rsidP="005C6D99">
            <w:pPr>
              <w:pStyle w:val="TableText"/>
            </w:pPr>
          </w:p>
        </w:tc>
      </w:tr>
      <w:tr w:rsidR="00F16578" w:rsidRPr="0034145C" w14:paraId="270AEAB2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E6E6E6"/>
          </w:tcPr>
          <w:p w14:paraId="5A037BEC" w14:textId="77777777" w:rsidR="00F16578" w:rsidRPr="0034145C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52B5E479" w14:textId="77777777" w:rsidR="00F16578" w:rsidRPr="0034145C" w:rsidRDefault="00F16578" w:rsidP="005C6D99">
            <w:pPr>
              <w:pStyle w:val="TableText"/>
            </w:pPr>
          </w:p>
        </w:tc>
      </w:tr>
      <w:tr w:rsidR="00F16578" w:rsidRPr="0034145C" w14:paraId="00E32362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432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68DA885A" w14:textId="5BCF36D2" w:rsidR="00F16578" w:rsidRPr="0034145C" w:rsidRDefault="00F16578" w:rsidP="005C6D99">
            <w:pPr>
              <w:pStyle w:val="TableText"/>
            </w:pPr>
            <w:r w:rsidRPr="0034145C">
              <w:t xml:space="preserve">Original Value of </w:t>
            </w:r>
            <w:r w:rsidR="00751A5A">
              <w:t>Proposer</w:t>
            </w:r>
            <w:r w:rsidR="00751A5A" w:rsidRPr="0034145C">
              <w:t xml:space="preserve">’s </w:t>
            </w:r>
            <w:r w:rsidRPr="0034145C">
              <w:t>Contract: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2ADCECC" w14:textId="77777777" w:rsidR="00F16578" w:rsidRPr="0034145C" w:rsidRDefault="00F16578" w:rsidP="005C6D99">
            <w:pPr>
              <w:pStyle w:val="TableText"/>
            </w:pPr>
            <w:r w:rsidRPr="0034145C">
              <w:t>Actual Total Contract Value:</w:t>
            </w:r>
          </w:p>
        </w:tc>
      </w:tr>
      <w:tr w:rsidR="00F16578" w:rsidRPr="0034145C" w14:paraId="63CC961E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160"/>
        </w:trPr>
        <w:tc>
          <w:tcPr>
            <w:tcW w:w="9432" w:type="dxa"/>
            <w:gridSpan w:val="7"/>
          </w:tcPr>
          <w:p w14:paraId="24D10DB7" w14:textId="77777777" w:rsidR="00F16578" w:rsidRPr="0034145C" w:rsidRDefault="00F16578" w:rsidP="005C6D99">
            <w:pPr>
              <w:pStyle w:val="TableText"/>
            </w:pPr>
            <w:r w:rsidRPr="0034145C">
              <w:t>Reason(s) for Change in Value:</w:t>
            </w:r>
          </w:p>
          <w:p w14:paraId="0307F848" w14:textId="77777777" w:rsidR="00F16578" w:rsidRPr="0034145C" w:rsidRDefault="00F16578" w:rsidP="005C6D99">
            <w:pPr>
              <w:pStyle w:val="TableText"/>
            </w:pPr>
          </w:p>
        </w:tc>
      </w:tr>
      <w:tr w:rsidR="00F16578" w:rsidRPr="0034145C" w14:paraId="6379C971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E6E6E6"/>
          </w:tcPr>
          <w:p w14:paraId="3AA7E8B0" w14:textId="77777777" w:rsidR="00F16578" w:rsidRPr="0034145C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56966A53" w14:textId="77777777" w:rsidR="00F16578" w:rsidRPr="0034145C" w:rsidRDefault="00F16578" w:rsidP="005C6D99">
            <w:pPr>
              <w:pStyle w:val="TableText"/>
            </w:pPr>
          </w:p>
        </w:tc>
      </w:tr>
      <w:tr w:rsidR="00F16578" w:rsidRPr="0034145C" w14:paraId="6DFB7455" w14:textId="77777777" w:rsidTr="007B5AD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5231E557" w14:textId="77777777" w:rsidR="00F16578" w:rsidRPr="0034145C" w:rsidRDefault="00F16578" w:rsidP="005C6D99">
            <w:pPr>
              <w:pStyle w:val="TableText"/>
              <w:tabs>
                <w:tab w:val="right" w:pos="4698"/>
              </w:tabs>
            </w:pPr>
            <w:r w:rsidRPr="0034145C">
              <w:t>Estimated Start &amp; Completion Dates:</w:t>
            </w:r>
            <w:r w:rsidRPr="0034145C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382D05" w14:textId="77777777" w:rsidR="00F16578" w:rsidRPr="0034145C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092400AC" w14:textId="77777777" w:rsidR="00F16578" w:rsidRPr="0034145C" w:rsidRDefault="00F16578" w:rsidP="005C6D99">
            <w:pPr>
              <w:pStyle w:val="TableText"/>
              <w:jc w:val="right"/>
            </w:pPr>
            <w:r w:rsidRPr="0034145C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453A7085" w14:textId="77777777" w:rsidR="00F16578" w:rsidRPr="0034145C" w:rsidRDefault="00F16578" w:rsidP="005C6D99">
            <w:pPr>
              <w:pStyle w:val="TableText"/>
            </w:pPr>
          </w:p>
        </w:tc>
      </w:tr>
      <w:tr w:rsidR="00F16578" w:rsidRPr="0034145C" w14:paraId="45848E03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309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62AACECC" w14:textId="77777777" w:rsidR="00F16578" w:rsidRPr="0034145C" w:rsidRDefault="00F16578" w:rsidP="005C6D99">
            <w:pPr>
              <w:pStyle w:val="TableText"/>
              <w:tabs>
                <w:tab w:val="right" w:pos="4698"/>
              </w:tabs>
            </w:pPr>
            <w:r w:rsidRPr="0034145C">
              <w:t>Actual Start &amp; Completion Dates:</w:t>
            </w:r>
            <w:r w:rsidRPr="0034145C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C53EE" w14:textId="77777777" w:rsidR="00F16578" w:rsidRPr="0034145C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32BCB9EA" w14:textId="77777777" w:rsidR="00F16578" w:rsidRPr="0034145C" w:rsidRDefault="00F16578" w:rsidP="005C6D99">
            <w:pPr>
              <w:pStyle w:val="TableText"/>
              <w:jc w:val="right"/>
            </w:pPr>
            <w:r w:rsidRPr="0034145C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0D35016E" w14:textId="77777777" w:rsidR="00F16578" w:rsidRPr="0034145C" w:rsidRDefault="00F16578" w:rsidP="005C6D99">
            <w:pPr>
              <w:pStyle w:val="TableText"/>
            </w:pPr>
          </w:p>
        </w:tc>
      </w:tr>
      <w:tr w:rsidR="00F16578" w:rsidRPr="0034145C" w14:paraId="050E0E0D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0948D3A6" w14:textId="77777777" w:rsidR="00F16578" w:rsidRPr="0034145C" w:rsidRDefault="00F16578" w:rsidP="005C6D99">
            <w:pPr>
              <w:pStyle w:val="TableText"/>
            </w:pPr>
            <w:r w:rsidRPr="0034145C">
              <w:t>Reason(s) for Difference Between Estimated and Actual Dates:</w:t>
            </w:r>
          </w:p>
          <w:p w14:paraId="49EC3084" w14:textId="77777777" w:rsidR="00F16578" w:rsidRPr="0034145C" w:rsidRDefault="00F16578" w:rsidP="005C6D99">
            <w:pPr>
              <w:pStyle w:val="TableText"/>
            </w:pPr>
          </w:p>
        </w:tc>
      </w:tr>
      <w:tr w:rsidR="005C6D99" w:rsidRPr="0034145C" w14:paraId="64B7B5BA" w14:textId="77777777" w:rsidTr="005C6D99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9432" w:type="dxa"/>
            <w:gridSpan w:val="7"/>
            <w:shd w:val="clear" w:color="auto" w:fill="E6E6E6"/>
          </w:tcPr>
          <w:p w14:paraId="073DB0E3" w14:textId="77777777" w:rsidR="005C6D99" w:rsidRPr="0034145C" w:rsidRDefault="005C6D99" w:rsidP="005C6D99">
            <w:pPr>
              <w:pStyle w:val="TableText"/>
            </w:pPr>
          </w:p>
        </w:tc>
      </w:tr>
      <w:tr w:rsidR="005C6D99" w:rsidRPr="0034145C" w14:paraId="5F7470B1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76C3826C" w14:textId="77777777" w:rsidR="005C6D99" w:rsidRPr="0034145C" w:rsidRDefault="005C6D99" w:rsidP="005C6D99">
            <w:pPr>
              <w:pStyle w:val="TableText"/>
            </w:pPr>
            <w:r>
              <w:t>Describe fully the applicability (if any) to Minimum Qualification 1 (Multi-Payer Business)</w:t>
            </w:r>
            <w:r w:rsidRPr="0034145C">
              <w:t>:</w:t>
            </w:r>
          </w:p>
          <w:p w14:paraId="456F71FA" w14:textId="77777777" w:rsidR="005C6D99" w:rsidRPr="0034145C" w:rsidRDefault="005C6D99" w:rsidP="005C6D99">
            <w:pPr>
              <w:pStyle w:val="TableText"/>
            </w:pPr>
          </w:p>
        </w:tc>
      </w:tr>
      <w:tr w:rsidR="005C6D99" w:rsidRPr="0034145C" w14:paraId="00A1AB68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11140D39" w14:textId="6309C8AB" w:rsidR="005C6D99" w:rsidRPr="0034145C" w:rsidRDefault="005C6D99" w:rsidP="005C6D99">
            <w:pPr>
              <w:pStyle w:val="TableText"/>
            </w:pPr>
            <w:r>
              <w:t>Describe fully the applicability (if any) to Minimum Qualification 2 (</w:t>
            </w:r>
            <w:r w:rsidR="00A071EC">
              <w:t>Client Base</w:t>
            </w:r>
            <w:r>
              <w:t>)</w:t>
            </w:r>
            <w:r w:rsidRPr="0034145C">
              <w:t>:</w:t>
            </w:r>
          </w:p>
          <w:p w14:paraId="494BEBCB" w14:textId="77777777" w:rsidR="005C6D99" w:rsidRPr="0034145C" w:rsidRDefault="005C6D99" w:rsidP="005C6D99">
            <w:pPr>
              <w:pStyle w:val="TableText"/>
            </w:pPr>
          </w:p>
        </w:tc>
      </w:tr>
      <w:tr w:rsidR="005C6D99" w:rsidRPr="0034145C" w14:paraId="7DAD3071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55397465" w14:textId="4B00E307" w:rsidR="005C6D99" w:rsidRPr="0034145C" w:rsidRDefault="005C6D99" w:rsidP="005C6D99">
            <w:pPr>
              <w:pStyle w:val="TableText"/>
            </w:pPr>
            <w:r>
              <w:t xml:space="preserve">Describe fully the applicability (if any) to </w:t>
            </w:r>
            <w:r w:rsidR="00A071EC">
              <w:t>Desirable Qualifications</w:t>
            </w:r>
            <w:r w:rsidRPr="0034145C">
              <w:t>:</w:t>
            </w:r>
          </w:p>
          <w:p w14:paraId="183328B4" w14:textId="77777777" w:rsidR="005C6D99" w:rsidRPr="0034145C" w:rsidRDefault="005C6D99" w:rsidP="005C6D99">
            <w:pPr>
              <w:pStyle w:val="TableText"/>
            </w:pPr>
          </w:p>
        </w:tc>
      </w:tr>
      <w:tr w:rsidR="00F16578" w:rsidRPr="0034145C" w14:paraId="40428DB4" w14:textId="77777777" w:rsidTr="007B5AD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9432" w:type="dxa"/>
            <w:gridSpan w:val="7"/>
            <w:shd w:val="clear" w:color="auto" w:fill="E6E6E6"/>
          </w:tcPr>
          <w:p w14:paraId="782861F3" w14:textId="77777777" w:rsidR="00F16578" w:rsidRPr="0034145C" w:rsidRDefault="00F16578" w:rsidP="005C6D99">
            <w:pPr>
              <w:pStyle w:val="TableText"/>
            </w:pPr>
          </w:p>
        </w:tc>
      </w:tr>
      <w:tr w:rsidR="00F16578" w:rsidRPr="0034145C" w14:paraId="786E3D23" w14:textId="77777777" w:rsidTr="007B5AD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544317EB" w14:textId="54451CBE" w:rsidR="00F16578" w:rsidRPr="0034145C" w:rsidRDefault="00F16578" w:rsidP="005C6D99">
            <w:pPr>
              <w:pStyle w:val="TableText"/>
            </w:pPr>
            <w:r w:rsidRPr="0034145C">
              <w:t xml:space="preserve">If the </w:t>
            </w:r>
            <w:r w:rsidR="00751A5A">
              <w:t>Proposer</w:t>
            </w:r>
            <w:r w:rsidR="00751A5A" w:rsidRPr="0034145C">
              <w:t xml:space="preserve"> </w:t>
            </w:r>
            <w:r w:rsidRPr="0034145C">
              <w:t xml:space="preserve">performed the work as a Subcontractor, </w:t>
            </w:r>
            <w:r w:rsidR="00751A5A">
              <w:t>it</w:t>
            </w:r>
            <w:r w:rsidR="002B5F2B" w:rsidRPr="0034145C">
              <w:t xml:space="preserve"> </w:t>
            </w:r>
            <w:r w:rsidRPr="0034145C">
              <w:t>must describe the scope of subcontracted activities:</w:t>
            </w:r>
          </w:p>
          <w:p w14:paraId="2CF970EF" w14:textId="77777777" w:rsidR="00F16578" w:rsidRPr="0034145C" w:rsidRDefault="00F16578" w:rsidP="005C6D99">
            <w:pPr>
              <w:pStyle w:val="TableText"/>
            </w:pPr>
          </w:p>
        </w:tc>
      </w:tr>
    </w:tbl>
    <w:p w14:paraId="382C7063" w14:textId="77777777" w:rsidR="00F16578" w:rsidRDefault="00F16578" w:rsidP="00F16578"/>
    <w:p w14:paraId="1BE0456E" w14:textId="77777777" w:rsidR="00B40013" w:rsidRDefault="00B40013">
      <w:pPr>
        <w:spacing w:after="0"/>
        <w:rPr>
          <w:rFonts w:eastAsia="Times New Roman"/>
          <w:b/>
          <w:sz w:val="20"/>
        </w:rPr>
      </w:pPr>
      <w:r>
        <w:br w:type="page"/>
      </w:r>
    </w:p>
    <w:p w14:paraId="05D46109" w14:textId="2AA47126" w:rsidR="006D1CE0" w:rsidRDefault="006D1CE0" w:rsidP="006D1CE0">
      <w:pPr>
        <w:pStyle w:val="TableNumberedList"/>
        <w:numPr>
          <w:ilvl w:val="0"/>
          <w:numId w:val="0"/>
        </w:numPr>
        <w:ind w:left="1080" w:hanging="1080"/>
      </w:pPr>
      <w:r>
        <w:lastRenderedPageBreak/>
        <w:t xml:space="preserve">Table </w:t>
      </w:r>
      <w:r w:rsidR="0024165B">
        <w:fldChar w:fldCharType="begin"/>
      </w:r>
      <w:r w:rsidR="0034145C">
        <w:instrText xml:space="preserve"> SEQ Table \* ARABIC </w:instrText>
      </w:r>
      <w:r w:rsidR="0024165B">
        <w:fldChar w:fldCharType="separate"/>
      </w:r>
      <w:r w:rsidR="003F7BD5">
        <w:rPr>
          <w:noProof/>
        </w:rPr>
        <w:t>3</w:t>
      </w:r>
      <w:r w:rsidR="0024165B">
        <w:rPr>
          <w:noProof/>
        </w:rPr>
        <w:fldChar w:fldCharType="end"/>
      </w:r>
      <w:r>
        <w:tab/>
        <w:t>Reference 3</w:t>
      </w: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1926"/>
        <w:gridCol w:w="954"/>
        <w:gridCol w:w="936"/>
        <w:gridCol w:w="702"/>
        <w:gridCol w:w="1944"/>
      </w:tblGrid>
      <w:tr w:rsidR="00F16578" w:rsidRPr="00931179" w14:paraId="4243C340" w14:textId="77777777" w:rsidTr="00316317">
        <w:trPr>
          <w:cantSplit/>
        </w:trPr>
        <w:tc>
          <w:tcPr>
            <w:tcW w:w="9432" w:type="dxa"/>
            <w:gridSpan w:val="7"/>
            <w:tcBorders>
              <w:top w:val="single" w:sz="4" w:space="0" w:color="auto"/>
            </w:tcBorders>
            <w:shd w:val="pct12" w:color="auto" w:fill="1F497D" w:themeFill="text2"/>
          </w:tcPr>
          <w:p w14:paraId="3F9B421A" w14:textId="2F76D405" w:rsidR="00F16578" w:rsidRPr="00767531" w:rsidRDefault="00751A5A" w:rsidP="005C6D99">
            <w:pPr>
              <w:pStyle w:val="TableText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Proposer </w:t>
            </w:r>
            <w:r w:rsidR="00F16578" w:rsidRPr="00767531">
              <w:rPr>
                <w:b/>
                <w:bCs/>
              </w:rPr>
              <w:t>Information</w:t>
            </w:r>
          </w:p>
        </w:tc>
      </w:tr>
      <w:tr w:rsidR="00F16578" w:rsidRPr="00931179" w14:paraId="64118CFE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3CA645FE" w14:textId="1B0AF0D5" w:rsidR="00F16578" w:rsidRPr="00931179" w:rsidRDefault="00751A5A" w:rsidP="005C6D99">
            <w:pPr>
              <w:pStyle w:val="TableText"/>
            </w:pPr>
            <w:r>
              <w:t xml:space="preserve">Proposer </w:t>
            </w:r>
            <w:r w:rsidR="00F16578" w:rsidRPr="00931179">
              <w:t>Name: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51D7EFA6" w14:textId="09281584" w:rsidR="00F16578" w:rsidRPr="00931179" w:rsidRDefault="00751A5A" w:rsidP="005C6D99">
            <w:pPr>
              <w:pStyle w:val="TableText"/>
            </w:pPr>
            <w:r>
              <w:t xml:space="preserve">Proposer </w:t>
            </w:r>
            <w:r w:rsidR="00F16578" w:rsidRPr="00931179">
              <w:t>Contact</w:t>
            </w:r>
            <w:r>
              <w:t xml:space="preserve"> </w:t>
            </w:r>
            <w:r w:rsidR="00F16578" w:rsidRPr="00931179">
              <w:t>Name:</w:t>
            </w:r>
          </w:p>
        </w:tc>
      </w:tr>
      <w:tr w:rsidR="00F16578" w:rsidRPr="00931179" w14:paraId="0BB044EC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05AD660" w14:textId="77777777" w:rsidR="00F16578" w:rsidRPr="00931179" w:rsidRDefault="00F16578" w:rsidP="005C6D99">
            <w:pPr>
              <w:pStyle w:val="TableText"/>
            </w:pPr>
            <w:r w:rsidRPr="00931179">
              <w:t>Project Dates: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7DEDC26" w14:textId="3DAF1C68" w:rsidR="00F16578" w:rsidRPr="00931179" w:rsidRDefault="00751A5A" w:rsidP="005C6D99">
            <w:pPr>
              <w:pStyle w:val="TableText"/>
            </w:pPr>
            <w:r>
              <w:t xml:space="preserve">Proposer </w:t>
            </w:r>
            <w:r w:rsidR="00F16578">
              <w:t xml:space="preserve">Contact </w:t>
            </w:r>
            <w:r w:rsidR="00F16578" w:rsidRPr="00931179">
              <w:t>Phone:</w:t>
            </w:r>
          </w:p>
        </w:tc>
      </w:tr>
      <w:tr w:rsidR="00F16578" w:rsidRPr="004C02C2" w14:paraId="0E47608E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1F497D" w:themeFill="text2"/>
          </w:tcPr>
          <w:p w14:paraId="0450BE2C" w14:textId="77777777" w:rsidR="00F16578" w:rsidRPr="004C02C2" w:rsidDel="00D11B5D" w:rsidRDefault="00F16578" w:rsidP="005C6D99">
            <w:pPr>
              <w:pStyle w:val="TableText"/>
              <w:rPr>
                <w:b/>
              </w:rPr>
            </w:pPr>
            <w:r w:rsidRPr="00316317">
              <w:rPr>
                <w:b/>
                <w:color w:val="FFFFFF" w:themeColor="background1"/>
              </w:rPr>
              <w:t>Customer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289C4673" w14:textId="77777777" w:rsidR="00F16578" w:rsidRPr="004C02C2" w:rsidRDefault="00F16578" w:rsidP="005C6D99">
            <w:pPr>
              <w:pStyle w:val="TableText"/>
              <w:rPr>
                <w:b/>
              </w:rPr>
            </w:pPr>
          </w:p>
        </w:tc>
      </w:tr>
      <w:tr w:rsidR="00F16578" w:rsidRPr="00931179" w14:paraId="581D9ECA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vMerge w:val="restart"/>
            <w:tcBorders>
              <w:right w:val="single" w:sz="4" w:space="0" w:color="auto"/>
            </w:tcBorders>
          </w:tcPr>
          <w:p w14:paraId="634FD298" w14:textId="77777777" w:rsidR="00F16578" w:rsidRPr="00931179" w:rsidRDefault="00F16578" w:rsidP="005C6D99">
            <w:pPr>
              <w:pStyle w:val="TableText"/>
            </w:pPr>
            <w:r>
              <w:t>Customer Organization</w:t>
            </w:r>
            <w:r w:rsidRPr="00931179">
              <w:t>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84EF51A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Contact Name:</w:t>
            </w:r>
          </w:p>
        </w:tc>
      </w:tr>
      <w:tr w:rsidR="00F16578" w:rsidRPr="00931179" w14:paraId="7BC39B5A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vMerge/>
            <w:tcBorders>
              <w:right w:val="single" w:sz="4" w:space="0" w:color="auto"/>
            </w:tcBorders>
          </w:tcPr>
          <w:p w14:paraId="03619C01" w14:textId="77777777" w:rsidR="00F16578" w:rsidRPr="00931179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52AA8610" w14:textId="77777777" w:rsidR="00F16578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Phone:</w:t>
            </w:r>
          </w:p>
          <w:p w14:paraId="72E5FA63" w14:textId="77777777" w:rsidR="00F16578" w:rsidRPr="00931179" w:rsidRDefault="00F16578" w:rsidP="005C6D99">
            <w:pPr>
              <w:pStyle w:val="TableText"/>
            </w:pPr>
          </w:p>
        </w:tc>
      </w:tr>
      <w:tr w:rsidR="00F16578" w:rsidRPr="00931179" w14:paraId="07DB69A4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vMerge w:val="restart"/>
            <w:tcBorders>
              <w:right w:val="single" w:sz="4" w:space="0" w:color="auto"/>
            </w:tcBorders>
          </w:tcPr>
          <w:p w14:paraId="1A2BC169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Address: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1BA79A69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Fax:</w:t>
            </w:r>
          </w:p>
        </w:tc>
      </w:tr>
      <w:tr w:rsidR="00F16578" w:rsidRPr="00931179" w14:paraId="2CACE167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530"/>
        </w:trPr>
        <w:tc>
          <w:tcPr>
            <w:tcW w:w="4896" w:type="dxa"/>
            <w:gridSpan w:val="3"/>
            <w:vMerge/>
            <w:tcBorders>
              <w:right w:val="single" w:sz="4" w:space="0" w:color="auto"/>
            </w:tcBorders>
          </w:tcPr>
          <w:p w14:paraId="07707499" w14:textId="77777777" w:rsidR="00F16578" w:rsidRPr="00931179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035D805" w14:textId="6CA1A0FA" w:rsidR="00F16578" w:rsidRPr="00931179" w:rsidRDefault="008E142F" w:rsidP="005C6D99">
            <w:pPr>
              <w:pStyle w:val="TableText"/>
            </w:pPr>
            <w:r>
              <w:t>Customer Email:</w:t>
            </w:r>
          </w:p>
        </w:tc>
      </w:tr>
      <w:tr w:rsidR="00F16578" w:rsidRPr="004C02C2" w14:paraId="0EFFF88C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1F497D" w:themeFill="text2"/>
          </w:tcPr>
          <w:p w14:paraId="7F4FFEFD" w14:textId="77777777" w:rsidR="00F16578" w:rsidRPr="004C02C2" w:rsidDel="00D11B5D" w:rsidRDefault="00F16578" w:rsidP="005C6D99">
            <w:pPr>
              <w:pStyle w:val="TableText"/>
              <w:rPr>
                <w:b/>
              </w:rPr>
            </w:pPr>
            <w:r w:rsidRPr="00316317">
              <w:rPr>
                <w:b/>
                <w:color w:val="FFFFFF" w:themeColor="background1"/>
              </w:rPr>
              <w:t>Project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3AF61E94" w14:textId="77777777" w:rsidR="00F16578" w:rsidRPr="004C02C2" w:rsidRDefault="00F16578" w:rsidP="005C6D99">
            <w:pPr>
              <w:pStyle w:val="TableText"/>
              <w:rPr>
                <w:b/>
              </w:rPr>
            </w:pPr>
          </w:p>
        </w:tc>
      </w:tr>
      <w:tr w:rsidR="00BE1D2C" w:rsidRPr="00931179" w14:paraId="0F14B53C" w14:textId="77777777" w:rsidTr="00AA4B3B">
        <w:trPr>
          <w:cantSplit/>
          <w:trHeight w:val="440"/>
        </w:trPr>
        <w:tc>
          <w:tcPr>
            <w:tcW w:w="2070" w:type="dxa"/>
            <w:tcBorders>
              <w:bottom w:val="single" w:sz="4" w:space="0" w:color="auto"/>
              <w:right w:val="single" w:sz="4" w:space="0" w:color="auto"/>
            </w:tcBorders>
          </w:tcPr>
          <w:p w14:paraId="0CEED21A" w14:textId="45728793" w:rsidR="00BE1D2C" w:rsidRPr="0034145C" w:rsidRDefault="00BE1D2C" w:rsidP="005C6D99">
            <w:pPr>
              <w:pStyle w:val="TableText"/>
              <w:rPr>
                <w:color w:val="000000" w:themeColor="text1"/>
              </w:rPr>
            </w:pPr>
            <w:r w:rsidRPr="0034145C">
              <w:rPr>
                <w:color w:val="000000" w:themeColor="text1"/>
              </w:rPr>
              <w:t xml:space="preserve">Total </w:t>
            </w:r>
            <w:r w:rsidR="00751A5A">
              <w:rPr>
                <w:color w:val="000000" w:themeColor="text1"/>
              </w:rPr>
              <w:t>Proposer</w:t>
            </w:r>
            <w:r w:rsidR="00751A5A" w:rsidRPr="0034145C">
              <w:rPr>
                <w:color w:val="000000" w:themeColor="text1"/>
              </w:rPr>
              <w:t xml:space="preserve"> </w:t>
            </w:r>
            <w:r w:rsidRPr="0034145C">
              <w:rPr>
                <w:color w:val="000000" w:themeColor="text1"/>
              </w:rPr>
              <w:t>Staff:</w:t>
            </w:r>
          </w:p>
        </w:tc>
        <w:tc>
          <w:tcPr>
            <w:tcW w:w="7362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40FEEE9C" w14:textId="77777777" w:rsidR="00BE1D2C" w:rsidRPr="00767531" w:rsidRDefault="00BE1D2C" w:rsidP="00BE1D2C">
            <w:pPr>
              <w:pStyle w:val="TableText"/>
            </w:pPr>
          </w:p>
        </w:tc>
      </w:tr>
      <w:tr w:rsidR="00F16578" w:rsidRPr="00931179" w14:paraId="5774E9D7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610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28797B1E" w14:textId="77777777" w:rsidR="00F16578" w:rsidRPr="00767531" w:rsidRDefault="00F16578" w:rsidP="005C6D99">
            <w:pPr>
              <w:pStyle w:val="TableText"/>
            </w:pPr>
            <w:r w:rsidRPr="00767531">
              <w:t>Project Objectives:</w:t>
            </w:r>
          </w:p>
        </w:tc>
      </w:tr>
      <w:tr w:rsidR="00F16578" w:rsidRPr="00931179" w14:paraId="7EB21EE4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3B3BC2EF" w14:textId="77777777" w:rsidR="00F16578" w:rsidRDefault="00F16578" w:rsidP="005C6D99">
            <w:pPr>
              <w:pStyle w:val="TableText"/>
            </w:pPr>
            <w:r>
              <w:t>Project Description:</w:t>
            </w:r>
          </w:p>
        </w:tc>
      </w:tr>
      <w:tr w:rsidR="00F16578" w:rsidRPr="00931179" w14:paraId="566CFED8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12580964" w14:textId="48F74A31" w:rsidR="00F16578" w:rsidRPr="00767531" w:rsidRDefault="00751A5A" w:rsidP="005C6D99">
            <w:pPr>
              <w:pStyle w:val="TableText"/>
            </w:pPr>
            <w:r>
              <w:t>Proposer’s</w:t>
            </w:r>
            <w:r w:rsidRPr="00767531">
              <w:t xml:space="preserve"> </w:t>
            </w:r>
            <w:r w:rsidR="00F16578" w:rsidRPr="00767531">
              <w:t>Involvement:</w:t>
            </w:r>
          </w:p>
        </w:tc>
      </w:tr>
      <w:tr w:rsidR="00F16578" w:rsidRPr="00931179" w14:paraId="06AA45F8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808"/>
        </w:trPr>
        <w:tc>
          <w:tcPr>
            <w:tcW w:w="9432" w:type="dxa"/>
            <w:gridSpan w:val="7"/>
            <w:tcBorders>
              <w:bottom w:val="single" w:sz="4" w:space="0" w:color="auto"/>
            </w:tcBorders>
          </w:tcPr>
          <w:p w14:paraId="2E79832E" w14:textId="77777777" w:rsidR="00F16578" w:rsidRPr="00767531" w:rsidRDefault="00F16578" w:rsidP="005C6D99">
            <w:pPr>
              <w:pStyle w:val="TableText"/>
            </w:pPr>
            <w:r w:rsidRPr="00767531">
              <w:t>Project Benefits:</w:t>
            </w:r>
          </w:p>
        </w:tc>
      </w:tr>
      <w:tr w:rsidR="00F16578" w:rsidRPr="00931179" w14:paraId="4EB7C853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7"/>
            <w:tcBorders>
              <w:top w:val="single" w:sz="4" w:space="0" w:color="auto"/>
            </w:tcBorders>
            <w:shd w:val="pct12" w:color="auto" w:fill="1F497D" w:themeFill="text2"/>
          </w:tcPr>
          <w:p w14:paraId="4D4AEECB" w14:textId="77777777" w:rsidR="00F16578" w:rsidRPr="0034145C" w:rsidRDefault="00F16578" w:rsidP="005C6D99">
            <w:pPr>
              <w:pStyle w:val="TableText"/>
              <w:keepNext/>
              <w:rPr>
                <w:b/>
                <w:bCs/>
                <w:color w:val="FFFFFF" w:themeColor="background1"/>
              </w:rPr>
            </w:pPr>
            <w:r w:rsidRPr="0034145C">
              <w:rPr>
                <w:b/>
                <w:bCs/>
                <w:color w:val="FFFFFF" w:themeColor="background1"/>
              </w:rPr>
              <w:t>Key Personnel</w:t>
            </w:r>
          </w:p>
        </w:tc>
      </w:tr>
      <w:tr w:rsidR="008E142F" w:rsidRPr="00931179" w14:paraId="39DADF1D" w14:textId="77777777" w:rsidTr="008E142F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gridSpan w:val="2"/>
            <w:tcBorders>
              <w:right w:val="single" w:sz="4" w:space="0" w:color="auto"/>
            </w:tcBorders>
          </w:tcPr>
          <w:p w14:paraId="1361C407" w14:textId="77777777" w:rsidR="008E142F" w:rsidRDefault="008E142F" w:rsidP="008E142F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A9F31F" w14:textId="77777777" w:rsidR="008E142F" w:rsidRDefault="008E142F" w:rsidP="008E142F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1AE0B70B" w14:textId="77777777" w:rsidR="008E142F" w:rsidRDefault="008E142F" w:rsidP="008E142F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8E142F" w:rsidRPr="00931179" w14:paraId="384FEAE2" w14:textId="77777777" w:rsidTr="008E142F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gridSpan w:val="2"/>
            <w:tcBorders>
              <w:right w:val="single" w:sz="4" w:space="0" w:color="auto"/>
            </w:tcBorders>
          </w:tcPr>
          <w:p w14:paraId="1CAE2544" w14:textId="77777777" w:rsidR="008E142F" w:rsidRDefault="008E142F" w:rsidP="008E142F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D8715A" w14:textId="77777777" w:rsidR="008E142F" w:rsidRDefault="008E142F" w:rsidP="008E142F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0D8166C2" w14:textId="77777777" w:rsidR="008E142F" w:rsidRDefault="008E142F" w:rsidP="008E142F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8E142F" w:rsidRPr="00931179" w14:paraId="7C8BD3AE" w14:textId="77777777" w:rsidTr="008E142F">
        <w:trPr>
          <w:cantSplit/>
        </w:trPr>
        <w:tc>
          <w:tcPr>
            <w:tcW w:w="2970" w:type="dxa"/>
            <w:gridSpan w:val="2"/>
            <w:tcBorders>
              <w:right w:val="single" w:sz="4" w:space="0" w:color="auto"/>
            </w:tcBorders>
          </w:tcPr>
          <w:p w14:paraId="6CF2A1BD" w14:textId="77777777" w:rsidR="008E142F" w:rsidRDefault="008E142F" w:rsidP="008E142F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33ADFF" w14:textId="77777777" w:rsidR="008E142F" w:rsidRDefault="008E142F" w:rsidP="008E142F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60A6DD7C" w14:textId="77777777" w:rsidR="008E142F" w:rsidRDefault="008E142F" w:rsidP="008E142F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F16578" w:rsidRPr="00931179" w14:paraId="4D1B2A4C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7"/>
            <w:tcBorders>
              <w:top w:val="single" w:sz="4" w:space="0" w:color="auto"/>
            </w:tcBorders>
            <w:shd w:val="pct12" w:color="auto" w:fill="1F497D" w:themeFill="text2"/>
          </w:tcPr>
          <w:p w14:paraId="31EF8702" w14:textId="77777777" w:rsidR="00F16578" w:rsidRPr="0034145C" w:rsidRDefault="00F16578" w:rsidP="00B234D4">
            <w:pPr>
              <w:pStyle w:val="TableText"/>
              <w:keepNext/>
              <w:rPr>
                <w:b/>
                <w:bCs/>
                <w:color w:val="FFFFFF" w:themeColor="background1"/>
              </w:rPr>
            </w:pPr>
            <w:r w:rsidRPr="0034145C">
              <w:rPr>
                <w:b/>
                <w:bCs/>
                <w:color w:val="FFFFFF" w:themeColor="background1"/>
              </w:rPr>
              <w:lastRenderedPageBreak/>
              <w:t>Project Measurements:</w:t>
            </w:r>
          </w:p>
        </w:tc>
      </w:tr>
      <w:tr w:rsidR="00F16578" w:rsidRPr="00931179" w14:paraId="1427825D" w14:textId="77777777" w:rsidTr="00D61D1D">
        <w:tblPrEx>
          <w:tblBorders>
            <w:insideV w:val="none" w:sz="0" w:space="0" w:color="auto"/>
          </w:tblBorders>
        </w:tblPrEx>
        <w:trPr>
          <w:cantSplit/>
          <w:trHeight w:hRule="exact" w:val="864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263285E5" w14:textId="77777777" w:rsidR="00F16578" w:rsidRDefault="00D61D1D" w:rsidP="00B234D4">
            <w:pPr>
              <w:pStyle w:val="TableText"/>
              <w:keepNext/>
            </w:pPr>
            <w:r>
              <w:t xml:space="preserve">Annual </w:t>
            </w:r>
            <w:r w:rsidR="00F16578" w:rsidRPr="00767531">
              <w:t xml:space="preserve">Operating Budget of </w:t>
            </w:r>
            <w:r>
              <w:t xml:space="preserve">Customer </w:t>
            </w:r>
            <w:r w:rsidR="00F16578" w:rsidRPr="00767531">
              <w:t>Organization:</w:t>
            </w:r>
          </w:p>
          <w:p w14:paraId="7B476553" w14:textId="77777777" w:rsidR="00D61D1D" w:rsidRPr="00767531" w:rsidRDefault="00D61D1D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7D0717C3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# of Users:</w:t>
            </w:r>
          </w:p>
        </w:tc>
      </w:tr>
      <w:tr w:rsidR="00F16578" w:rsidRPr="00931179" w14:paraId="139931DB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E6E6E6"/>
          </w:tcPr>
          <w:p w14:paraId="4AC0DA43" w14:textId="77777777" w:rsidR="00F16578" w:rsidRPr="00767531" w:rsidDel="00D11B5D" w:rsidRDefault="00F16578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63822A2F" w14:textId="77777777" w:rsidR="00F16578" w:rsidRPr="00767531" w:rsidRDefault="00F16578" w:rsidP="00B234D4">
            <w:pPr>
              <w:pStyle w:val="TableText"/>
              <w:keepNext/>
            </w:pPr>
          </w:p>
        </w:tc>
      </w:tr>
      <w:tr w:rsidR="00F16578" w:rsidRPr="00931179" w14:paraId="4AF58BD9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771A5DCC" w14:textId="77777777" w:rsidR="00F16578" w:rsidRPr="00767531" w:rsidRDefault="00F16578" w:rsidP="005C6D99">
            <w:pPr>
              <w:pStyle w:val="TableText"/>
            </w:pPr>
            <w:r w:rsidRPr="00767531">
              <w:t>Estimated one-time costs: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498D40A3" w14:textId="77777777" w:rsidR="00F16578" w:rsidRPr="00767531" w:rsidRDefault="00F16578" w:rsidP="005C6D99">
            <w:pPr>
              <w:pStyle w:val="TableText"/>
            </w:pPr>
            <w:r w:rsidRPr="00767531">
              <w:t>Actual one-time costs:</w:t>
            </w:r>
          </w:p>
        </w:tc>
      </w:tr>
      <w:tr w:rsidR="00F16578" w:rsidRPr="00931179" w14:paraId="6A19DBD9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4902ED7B" w14:textId="77777777" w:rsidR="00F16578" w:rsidRPr="00767531" w:rsidRDefault="00F16578" w:rsidP="005C6D99">
            <w:pPr>
              <w:pStyle w:val="TableText"/>
            </w:pPr>
            <w:r w:rsidRPr="00767531">
              <w:t>Reason(s) for Change in one-time cost:</w:t>
            </w:r>
          </w:p>
          <w:p w14:paraId="105D65DF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12FEA2A7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E6E6E6"/>
          </w:tcPr>
          <w:p w14:paraId="7D140ABD" w14:textId="77777777" w:rsidR="00F16578" w:rsidRPr="00767531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04ECFEFB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43D75558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432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4DB28E60" w14:textId="037241E8" w:rsidR="00F16578" w:rsidRPr="00767531" w:rsidRDefault="00F16578" w:rsidP="005C6D99">
            <w:pPr>
              <w:pStyle w:val="TableText"/>
            </w:pPr>
            <w:r w:rsidRPr="00767531">
              <w:t xml:space="preserve">Original Value of </w:t>
            </w:r>
            <w:r w:rsidR="00751A5A">
              <w:t>Proposer</w:t>
            </w:r>
            <w:r w:rsidR="00751A5A" w:rsidRPr="00767531">
              <w:t xml:space="preserve">’s </w:t>
            </w:r>
            <w:r w:rsidRPr="00767531">
              <w:t>Contract: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560CCB12" w14:textId="77777777" w:rsidR="00F16578" w:rsidRPr="00767531" w:rsidRDefault="00F16578" w:rsidP="005C6D99">
            <w:pPr>
              <w:pStyle w:val="TableText"/>
            </w:pPr>
            <w:r w:rsidRPr="00767531">
              <w:t>Actual Total Contract Value:</w:t>
            </w:r>
          </w:p>
        </w:tc>
      </w:tr>
      <w:tr w:rsidR="00F16578" w:rsidRPr="00931179" w14:paraId="3FDE2777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60"/>
        </w:trPr>
        <w:tc>
          <w:tcPr>
            <w:tcW w:w="9432" w:type="dxa"/>
            <w:gridSpan w:val="7"/>
          </w:tcPr>
          <w:p w14:paraId="36F1E8B6" w14:textId="77777777" w:rsidR="00F16578" w:rsidRPr="00767531" w:rsidRDefault="00F16578" w:rsidP="005C6D99">
            <w:pPr>
              <w:pStyle w:val="TableText"/>
            </w:pPr>
            <w:r w:rsidRPr="00767531">
              <w:t>Reason(s) for Change in Value:</w:t>
            </w:r>
          </w:p>
          <w:p w14:paraId="79795C7D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0E8B7328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3"/>
            <w:tcBorders>
              <w:right w:val="single" w:sz="4" w:space="0" w:color="auto"/>
            </w:tcBorders>
            <w:shd w:val="clear" w:color="auto" w:fill="E6E6E6"/>
          </w:tcPr>
          <w:p w14:paraId="489CC40A" w14:textId="77777777" w:rsidR="00F16578" w:rsidRPr="00767531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41199C3C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6D190790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16CD7257" w14:textId="77777777" w:rsidR="00F16578" w:rsidRPr="00767531" w:rsidRDefault="00F16578" w:rsidP="005C6D99">
            <w:pPr>
              <w:pStyle w:val="TableText"/>
              <w:tabs>
                <w:tab w:val="right" w:pos="4698"/>
              </w:tabs>
            </w:pPr>
            <w:r w:rsidRPr="00767531">
              <w:t>Estimated Start &amp; Completion Dates:</w:t>
            </w:r>
            <w:r w:rsidRPr="00767531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83EE8" w14:textId="77777777" w:rsidR="00F16578" w:rsidRPr="00767531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B82392C" w14:textId="77777777" w:rsidR="00F16578" w:rsidRPr="00767531" w:rsidRDefault="00F16578" w:rsidP="005C6D99">
            <w:pPr>
              <w:pStyle w:val="TableText"/>
              <w:jc w:val="right"/>
            </w:pPr>
            <w:r w:rsidRPr="00767531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7DD84697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00143896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309"/>
        </w:trPr>
        <w:tc>
          <w:tcPr>
            <w:tcW w:w="4896" w:type="dxa"/>
            <w:gridSpan w:val="3"/>
            <w:tcBorders>
              <w:right w:val="single" w:sz="4" w:space="0" w:color="auto"/>
            </w:tcBorders>
          </w:tcPr>
          <w:p w14:paraId="74441120" w14:textId="77777777" w:rsidR="00F16578" w:rsidRPr="00767531" w:rsidRDefault="00F16578" w:rsidP="005C6D99">
            <w:pPr>
              <w:pStyle w:val="TableText"/>
              <w:tabs>
                <w:tab w:val="right" w:pos="4698"/>
              </w:tabs>
            </w:pPr>
            <w:r w:rsidRPr="00767531">
              <w:t>Actual Start &amp; Completion Dates:</w:t>
            </w:r>
            <w:r w:rsidRPr="00767531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51F587" w14:textId="77777777" w:rsidR="00F16578" w:rsidRPr="00767531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D453474" w14:textId="77777777" w:rsidR="00F16578" w:rsidRPr="00767531" w:rsidRDefault="00F16578" w:rsidP="005C6D99">
            <w:pPr>
              <w:pStyle w:val="TableText"/>
              <w:jc w:val="right"/>
            </w:pPr>
            <w:r w:rsidRPr="00767531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72FA1C15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2A2789D9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22CB75C9" w14:textId="77777777" w:rsidR="00F16578" w:rsidRPr="00767531" w:rsidRDefault="00F16578" w:rsidP="005C6D99">
            <w:pPr>
              <w:pStyle w:val="TableText"/>
            </w:pPr>
            <w:r w:rsidRPr="00767531">
              <w:t>Reason(s) for Difference Between Estimated and Actual Dates:</w:t>
            </w:r>
          </w:p>
          <w:p w14:paraId="727268B3" w14:textId="77777777" w:rsidR="00F16578" w:rsidRPr="00767531" w:rsidRDefault="00F16578" w:rsidP="005C6D99">
            <w:pPr>
              <w:pStyle w:val="TableText"/>
            </w:pPr>
          </w:p>
        </w:tc>
      </w:tr>
      <w:tr w:rsidR="005C6D99" w:rsidRPr="00931179" w14:paraId="34BFE670" w14:textId="77777777" w:rsidTr="005C6D99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9432" w:type="dxa"/>
            <w:gridSpan w:val="7"/>
            <w:shd w:val="clear" w:color="auto" w:fill="E6E6E6"/>
          </w:tcPr>
          <w:p w14:paraId="49E0162F" w14:textId="77777777" w:rsidR="005C6D99" w:rsidRPr="00767531" w:rsidRDefault="005C6D99" w:rsidP="005C6D99">
            <w:pPr>
              <w:pStyle w:val="TableText"/>
            </w:pPr>
          </w:p>
        </w:tc>
      </w:tr>
      <w:tr w:rsidR="005C6D99" w:rsidRPr="00931179" w14:paraId="611433B3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40F8169A" w14:textId="77777777" w:rsidR="005C6D99" w:rsidRPr="00767531" w:rsidRDefault="005C6D99" w:rsidP="005C6D99">
            <w:pPr>
              <w:pStyle w:val="TableText"/>
            </w:pPr>
            <w:r>
              <w:t>Describe fully the applicability (if any) to Minimum Qualification 1 (Multi-Payer Business)</w:t>
            </w:r>
            <w:r w:rsidRPr="00767531">
              <w:t>:</w:t>
            </w:r>
          </w:p>
          <w:p w14:paraId="0887E977" w14:textId="77777777" w:rsidR="005C6D99" w:rsidRPr="00767531" w:rsidRDefault="005C6D99" w:rsidP="005C6D99">
            <w:pPr>
              <w:pStyle w:val="TableText"/>
            </w:pPr>
          </w:p>
        </w:tc>
      </w:tr>
      <w:tr w:rsidR="005C6D99" w:rsidRPr="00931179" w14:paraId="2F4F985C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5F104014" w14:textId="63922920" w:rsidR="005C6D99" w:rsidRPr="00767531" w:rsidRDefault="005C6D99" w:rsidP="005C6D99">
            <w:pPr>
              <w:pStyle w:val="TableText"/>
            </w:pPr>
            <w:r>
              <w:t>Describe fully the applicability (if any) to Minimum Qualification 2 (</w:t>
            </w:r>
            <w:r w:rsidR="00A071EC">
              <w:t>Client Base</w:t>
            </w:r>
            <w:r>
              <w:t>)</w:t>
            </w:r>
            <w:r w:rsidRPr="00767531">
              <w:t>:</w:t>
            </w:r>
          </w:p>
          <w:p w14:paraId="0D77283E" w14:textId="77777777" w:rsidR="005C6D99" w:rsidRPr="00767531" w:rsidRDefault="005C6D99" w:rsidP="005C6D99">
            <w:pPr>
              <w:pStyle w:val="TableText"/>
            </w:pPr>
          </w:p>
        </w:tc>
      </w:tr>
      <w:tr w:rsidR="005C6D99" w:rsidRPr="00931179" w14:paraId="7D739B46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1B94BFFD" w14:textId="27667770" w:rsidR="005C6D99" w:rsidRPr="00767531" w:rsidRDefault="005C6D99" w:rsidP="005C6D99">
            <w:pPr>
              <w:pStyle w:val="TableText"/>
            </w:pPr>
            <w:r>
              <w:t xml:space="preserve">Describe fully the applicability (if any) to </w:t>
            </w:r>
            <w:r w:rsidR="00A071EC">
              <w:t>Desirable Qualifications</w:t>
            </w:r>
            <w:r w:rsidRPr="00767531">
              <w:t>:</w:t>
            </w:r>
          </w:p>
          <w:p w14:paraId="34961A16" w14:textId="77777777" w:rsidR="005C6D99" w:rsidRPr="00767531" w:rsidRDefault="005C6D99" w:rsidP="005C6D99">
            <w:pPr>
              <w:pStyle w:val="TableText"/>
            </w:pPr>
          </w:p>
        </w:tc>
      </w:tr>
      <w:tr w:rsidR="00F16578" w:rsidRPr="00931179" w14:paraId="6E410B15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9432" w:type="dxa"/>
            <w:gridSpan w:val="7"/>
            <w:shd w:val="clear" w:color="auto" w:fill="E6E6E6"/>
          </w:tcPr>
          <w:p w14:paraId="5718D21A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2F0BB6A3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7"/>
          </w:tcPr>
          <w:p w14:paraId="50530416" w14:textId="43357C59" w:rsidR="00F16578" w:rsidRPr="00767531" w:rsidRDefault="00F16578" w:rsidP="005C6D99">
            <w:pPr>
              <w:pStyle w:val="TableText"/>
            </w:pPr>
            <w:r w:rsidRPr="004F1197">
              <w:t xml:space="preserve">If the </w:t>
            </w:r>
            <w:r w:rsidR="00751A5A">
              <w:t xml:space="preserve">Proposer </w:t>
            </w:r>
            <w:r w:rsidRPr="004F1197">
              <w:t xml:space="preserve">performed the work as a </w:t>
            </w:r>
            <w:r>
              <w:t>Subcontractor</w:t>
            </w:r>
            <w:r w:rsidRPr="004F1197">
              <w:t xml:space="preserve">, </w:t>
            </w:r>
            <w:r w:rsidR="00751A5A">
              <w:t>it</w:t>
            </w:r>
            <w:r w:rsidR="002B5F2B">
              <w:t xml:space="preserve"> </w:t>
            </w:r>
            <w:r w:rsidRPr="004F1197">
              <w:t>must describe the sc</w:t>
            </w:r>
            <w:r>
              <w:t>ope of subcontracted activities:</w:t>
            </w:r>
          </w:p>
          <w:p w14:paraId="1BD0A9B8" w14:textId="77777777" w:rsidR="00F16578" w:rsidRPr="00767531" w:rsidRDefault="00F16578" w:rsidP="005C6D99">
            <w:pPr>
              <w:pStyle w:val="TableText"/>
            </w:pPr>
          </w:p>
        </w:tc>
      </w:tr>
    </w:tbl>
    <w:p w14:paraId="6F6A46EE" w14:textId="77777777" w:rsidR="0034145C" w:rsidRDefault="0034145C" w:rsidP="00F16578">
      <w:pPr>
        <w:pStyle w:val="Num-Heading2"/>
        <w:numPr>
          <w:ilvl w:val="1"/>
          <w:numId w:val="0"/>
        </w:numPr>
        <w:tabs>
          <w:tab w:val="num" w:pos="720"/>
        </w:tabs>
        <w:ind w:left="720" w:hanging="720"/>
      </w:pPr>
      <w:r>
        <w:br w:type="page"/>
      </w:r>
    </w:p>
    <w:p w14:paraId="5B300FBF" w14:textId="77777777" w:rsidR="00F16578" w:rsidRDefault="00F16578" w:rsidP="0034145C">
      <w:pPr>
        <w:pStyle w:val="Num-Heading2"/>
        <w:numPr>
          <w:ilvl w:val="1"/>
          <w:numId w:val="39"/>
        </w:numPr>
      </w:pPr>
      <w:bookmarkStart w:id="2" w:name="_Toc63236646"/>
      <w:r>
        <w:lastRenderedPageBreak/>
        <w:t>Subcontractor References (If applicable)</w:t>
      </w:r>
      <w:bookmarkEnd w:id="2"/>
    </w:p>
    <w:p w14:paraId="5DD8F2D1" w14:textId="18CC380E" w:rsidR="00F16578" w:rsidRDefault="00F16578" w:rsidP="00F16578">
      <w:r w:rsidRPr="00946617">
        <w:rPr>
          <w:rStyle w:val="Strong"/>
        </w:rPr>
        <w:t>Instructions:</w:t>
      </w:r>
      <w:r w:rsidRPr="00946617">
        <w:t xml:space="preserve">  If the proposal includes the use of </w:t>
      </w:r>
      <w:r>
        <w:t>Subcontractor(</w:t>
      </w:r>
      <w:r w:rsidRPr="00946617">
        <w:t>s</w:t>
      </w:r>
      <w:r>
        <w:t>)</w:t>
      </w:r>
      <w:r w:rsidRPr="00946617">
        <w:t xml:space="preserve">, </w:t>
      </w:r>
      <w:r>
        <w:t>provide three references for each.</w:t>
      </w:r>
      <w:r w:rsidR="008F62AC">
        <w:t xml:space="preserve">  As with Proposer references provided above, Covered California values more highly those Subcontractor(s) project references involving significant participation of Key Project Personnel proposed for HEI </w:t>
      </w:r>
      <w:r w:rsidR="002F16F5">
        <w:t>3</w:t>
      </w:r>
      <w:r w:rsidR="008F62AC">
        <w:t>.0.</w:t>
      </w:r>
    </w:p>
    <w:p w14:paraId="3BC5B992" w14:textId="77777777" w:rsidR="008E142F" w:rsidRDefault="008E142F" w:rsidP="008E142F">
      <w:pPr>
        <w:rPr>
          <w:b/>
          <w:u w:val="single"/>
        </w:rPr>
      </w:pPr>
      <w:r>
        <w:rPr>
          <w:b/>
          <w:u w:val="single"/>
        </w:rPr>
        <w:t>Except for column width, row height, and (where indicated) row addition, Proposers</w:t>
      </w:r>
      <w:r w:rsidRPr="00EB516A">
        <w:rPr>
          <w:b/>
          <w:u w:val="single"/>
        </w:rPr>
        <w:t xml:space="preserve"> </w:t>
      </w:r>
      <w:r>
        <w:rPr>
          <w:b/>
          <w:u w:val="single"/>
        </w:rPr>
        <w:t>may not</w:t>
      </w:r>
      <w:r w:rsidRPr="00EB516A">
        <w:rPr>
          <w:b/>
          <w:u w:val="single"/>
        </w:rPr>
        <w:t xml:space="preserve"> </w:t>
      </w:r>
      <w:r>
        <w:rPr>
          <w:b/>
          <w:u w:val="single"/>
        </w:rPr>
        <w:t xml:space="preserve">alter the structure of </w:t>
      </w:r>
      <w:r w:rsidRPr="00EB516A">
        <w:rPr>
          <w:b/>
          <w:u w:val="single"/>
        </w:rPr>
        <w:t xml:space="preserve">the following </w:t>
      </w:r>
      <w:r>
        <w:rPr>
          <w:b/>
          <w:u w:val="single"/>
        </w:rPr>
        <w:t>tables.</w:t>
      </w:r>
      <w:r w:rsidRPr="00EB516A">
        <w:rPr>
          <w:b/>
          <w:u w:val="single"/>
        </w:rPr>
        <w:t xml:space="preserve">  Any </w:t>
      </w:r>
      <w:r>
        <w:rPr>
          <w:b/>
          <w:u w:val="single"/>
        </w:rPr>
        <w:t>impermissible table structure modifications</w:t>
      </w:r>
      <w:r w:rsidRPr="00EB516A">
        <w:rPr>
          <w:b/>
          <w:u w:val="single"/>
        </w:rPr>
        <w:t xml:space="preserve"> could lead to </w:t>
      </w:r>
      <w:r>
        <w:rPr>
          <w:b/>
          <w:u w:val="single"/>
        </w:rPr>
        <w:t xml:space="preserve">Proposer </w:t>
      </w:r>
      <w:r w:rsidRPr="00EB516A">
        <w:rPr>
          <w:b/>
          <w:u w:val="single"/>
        </w:rPr>
        <w:t>disqualification.</w:t>
      </w:r>
    </w:p>
    <w:p w14:paraId="75073ECA" w14:textId="77777777" w:rsidR="00B40013" w:rsidRDefault="00B40013">
      <w:pPr>
        <w:spacing w:after="0"/>
        <w:rPr>
          <w:rFonts w:eastAsia="Times New Roman"/>
          <w:b/>
          <w:sz w:val="20"/>
        </w:rPr>
      </w:pPr>
      <w:bookmarkStart w:id="3" w:name="_Ref333222447"/>
      <w:r>
        <w:br w:type="page"/>
      </w:r>
    </w:p>
    <w:p w14:paraId="3200BA94" w14:textId="16CB4018" w:rsidR="006D1CE0" w:rsidRDefault="006D1CE0" w:rsidP="006D1CE0">
      <w:pPr>
        <w:pStyle w:val="TableNumberedList"/>
        <w:numPr>
          <w:ilvl w:val="0"/>
          <w:numId w:val="0"/>
        </w:numPr>
        <w:ind w:left="1080" w:hanging="1080"/>
      </w:pPr>
      <w:r>
        <w:lastRenderedPageBreak/>
        <w:t xml:space="preserve">Table </w:t>
      </w:r>
      <w:r w:rsidR="0024165B">
        <w:fldChar w:fldCharType="begin"/>
      </w:r>
      <w:r w:rsidR="0034145C">
        <w:instrText xml:space="preserve"> SEQ Table \* ARABIC </w:instrText>
      </w:r>
      <w:r w:rsidR="0024165B">
        <w:fldChar w:fldCharType="separate"/>
      </w:r>
      <w:r w:rsidR="003F7BD5">
        <w:rPr>
          <w:noProof/>
        </w:rPr>
        <w:t>4</w:t>
      </w:r>
      <w:r w:rsidR="0024165B">
        <w:rPr>
          <w:noProof/>
        </w:rPr>
        <w:fldChar w:fldCharType="end"/>
      </w:r>
      <w:bookmarkEnd w:id="3"/>
      <w:r>
        <w:tab/>
        <w:t>Subcontractor Reference 1</w:t>
      </w: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26"/>
        <w:gridCol w:w="954"/>
        <w:gridCol w:w="936"/>
        <w:gridCol w:w="702"/>
        <w:gridCol w:w="1944"/>
      </w:tblGrid>
      <w:tr w:rsidR="00F16578" w:rsidRPr="00931179" w14:paraId="393C3E78" w14:textId="77777777" w:rsidTr="00316317">
        <w:trPr>
          <w:cantSplit/>
        </w:trPr>
        <w:tc>
          <w:tcPr>
            <w:tcW w:w="9432" w:type="dxa"/>
            <w:gridSpan w:val="6"/>
            <w:tcBorders>
              <w:top w:val="single" w:sz="4" w:space="0" w:color="auto"/>
            </w:tcBorders>
            <w:shd w:val="pct12" w:color="auto" w:fill="1F497D" w:themeFill="text2"/>
          </w:tcPr>
          <w:p w14:paraId="61028885" w14:textId="77777777" w:rsidR="00F16578" w:rsidRPr="0034145C" w:rsidRDefault="00F16578" w:rsidP="005C6D99">
            <w:pPr>
              <w:pStyle w:val="TableText"/>
              <w:keepNext/>
              <w:rPr>
                <w:b/>
                <w:bCs/>
                <w:color w:val="FFFFFF" w:themeColor="background1"/>
              </w:rPr>
            </w:pPr>
            <w:r w:rsidRPr="0034145C">
              <w:rPr>
                <w:b/>
                <w:bCs/>
                <w:color w:val="FFFFFF" w:themeColor="background1"/>
              </w:rPr>
              <w:t>Subcontractor Information</w:t>
            </w:r>
          </w:p>
        </w:tc>
      </w:tr>
      <w:tr w:rsidR="00F16578" w:rsidRPr="00931179" w14:paraId="00E1431D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57354780" w14:textId="77777777" w:rsidR="00F16578" w:rsidRPr="00931179" w:rsidRDefault="00F16578" w:rsidP="005C6D99">
            <w:pPr>
              <w:pStyle w:val="TableText"/>
            </w:pPr>
            <w:r>
              <w:t>Subcontractor</w:t>
            </w:r>
            <w:r w:rsidRPr="00931179">
              <w:t xml:space="preserve"> Name: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204E566" w14:textId="1FDA557B" w:rsidR="00F16578" w:rsidRPr="00931179" w:rsidRDefault="00F16578" w:rsidP="005C6D99">
            <w:pPr>
              <w:pStyle w:val="TableText"/>
            </w:pPr>
            <w:r>
              <w:t>Subcontractor</w:t>
            </w:r>
            <w:r w:rsidRPr="00931179">
              <w:t xml:space="preserve"> Contact</w:t>
            </w:r>
            <w:r w:rsidR="00751A5A">
              <w:t xml:space="preserve"> </w:t>
            </w:r>
            <w:r w:rsidRPr="00931179">
              <w:t>Name:</w:t>
            </w:r>
          </w:p>
        </w:tc>
      </w:tr>
      <w:tr w:rsidR="00F16578" w:rsidRPr="00931179" w14:paraId="6317A51E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866D5" w14:textId="77777777" w:rsidR="00F16578" w:rsidRPr="00931179" w:rsidRDefault="00F16578" w:rsidP="005C6D99">
            <w:pPr>
              <w:pStyle w:val="TableText"/>
            </w:pPr>
            <w:r w:rsidRPr="00931179">
              <w:t>Project Dates: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74EDD52A" w14:textId="77777777" w:rsidR="00F16578" w:rsidRPr="00931179" w:rsidRDefault="00F16578" w:rsidP="005C6D99">
            <w:pPr>
              <w:pStyle w:val="TableText"/>
            </w:pPr>
            <w:r>
              <w:t>Subcontractor</w:t>
            </w:r>
            <w:r w:rsidRPr="00931179">
              <w:t xml:space="preserve"> </w:t>
            </w:r>
            <w:r>
              <w:t xml:space="preserve">Contact </w:t>
            </w:r>
            <w:r w:rsidRPr="00931179">
              <w:t>Phone:</w:t>
            </w:r>
          </w:p>
        </w:tc>
      </w:tr>
      <w:tr w:rsidR="00F16578" w:rsidRPr="004C02C2" w14:paraId="1CB17FED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1F497D" w:themeFill="text2"/>
          </w:tcPr>
          <w:p w14:paraId="1D26494A" w14:textId="77777777" w:rsidR="00F16578" w:rsidRPr="0034145C" w:rsidDel="00D11B5D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  <w:r w:rsidRPr="0034145C">
              <w:rPr>
                <w:b/>
                <w:color w:val="FFFFFF" w:themeColor="background1"/>
              </w:rPr>
              <w:t>Customer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60D66A1B" w14:textId="77777777" w:rsidR="00F16578" w:rsidRPr="004C02C2" w:rsidRDefault="00F16578" w:rsidP="005C6D99">
            <w:pPr>
              <w:pStyle w:val="TableText"/>
              <w:rPr>
                <w:b/>
              </w:rPr>
            </w:pPr>
          </w:p>
        </w:tc>
      </w:tr>
      <w:tr w:rsidR="00F16578" w:rsidRPr="00931179" w14:paraId="61057389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vMerge w:val="restart"/>
            <w:tcBorders>
              <w:right w:val="single" w:sz="4" w:space="0" w:color="auto"/>
            </w:tcBorders>
          </w:tcPr>
          <w:p w14:paraId="60857313" w14:textId="77777777" w:rsidR="00F16578" w:rsidRPr="00931179" w:rsidRDefault="00F16578" w:rsidP="005C6D99">
            <w:pPr>
              <w:pStyle w:val="TableText"/>
            </w:pPr>
            <w:r>
              <w:t>Customer Organization</w:t>
            </w:r>
            <w:r w:rsidRPr="00931179">
              <w:t>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7A9C80C8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Contact Name:</w:t>
            </w:r>
          </w:p>
        </w:tc>
      </w:tr>
      <w:tr w:rsidR="00F16578" w:rsidRPr="00931179" w14:paraId="5C50C32F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vMerge/>
            <w:tcBorders>
              <w:right w:val="single" w:sz="4" w:space="0" w:color="auto"/>
            </w:tcBorders>
          </w:tcPr>
          <w:p w14:paraId="292E4AC7" w14:textId="77777777" w:rsidR="00F16578" w:rsidRPr="00931179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FF77F5E" w14:textId="77777777" w:rsidR="00F16578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Phone:</w:t>
            </w:r>
          </w:p>
          <w:p w14:paraId="04DE3981" w14:textId="77777777" w:rsidR="00F16578" w:rsidRPr="00931179" w:rsidRDefault="00F16578" w:rsidP="005C6D99">
            <w:pPr>
              <w:pStyle w:val="TableText"/>
            </w:pPr>
          </w:p>
        </w:tc>
      </w:tr>
      <w:tr w:rsidR="00F16578" w:rsidRPr="00931179" w14:paraId="5BA2561D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vMerge w:val="restart"/>
            <w:tcBorders>
              <w:right w:val="single" w:sz="4" w:space="0" w:color="auto"/>
            </w:tcBorders>
          </w:tcPr>
          <w:p w14:paraId="215CBA31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Address: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7D5FB4A7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Fax:</w:t>
            </w:r>
          </w:p>
        </w:tc>
      </w:tr>
      <w:tr w:rsidR="00F16578" w:rsidRPr="00931179" w14:paraId="589E95B8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530"/>
        </w:trPr>
        <w:tc>
          <w:tcPr>
            <w:tcW w:w="4896" w:type="dxa"/>
            <w:gridSpan w:val="2"/>
            <w:vMerge/>
            <w:tcBorders>
              <w:right w:val="single" w:sz="4" w:space="0" w:color="auto"/>
            </w:tcBorders>
          </w:tcPr>
          <w:p w14:paraId="7DCE82A7" w14:textId="77777777" w:rsidR="00F16578" w:rsidRPr="00931179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767744FD" w14:textId="0D2DE695" w:rsidR="00F16578" w:rsidRPr="00931179" w:rsidRDefault="008E142F" w:rsidP="005C6D99">
            <w:pPr>
              <w:pStyle w:val="TableText"/>
            </w:pPr>
            <w:r>
              <w:t>Customer Email:</w:t>
            </w:r>
          </w:p>
        </w:tc>
      </w:tr>
      <w:tr w:rsidR="00F16578" w:rsidRPr="004C02C2" w14:paraId="27974D59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1F497D" w:themeFill="text2"/>
          </w:tcPr>
          <w:p w14:paraId="56E29EC4" w14:textId="77777777" w:rsidR="00F16578" w:rsidRPr="0034145C" w:rsidDel="00D11B5D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  <w:r w:rsidRPr="0034145C">
              <w:rPr>
                <w:b/>
                <w:color w:val="FFFFFF" w:themeColor="background1"/>
              </w:rPr>
              <w:t>Project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4EF1A6C2" w14:textId="77777777" w:rsidR="00F16578" w:rsidRPr="004C02C2" w:rsidRDefault="00F16578" w:rsidP="005C6D99">
            <w:pPr>
              <w:pStyle w:val="TableText"/>
              <w:rPr>
                <w:b/>
              </w:rPr>
            </w:pPr>
          </w:p>
        </w:tc>
      </w:tr>
      <w:tr w:rsidR="00F16578" w:rsidRPr="00931179" w14:paraId="12EB33B4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862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727F263F" w14:textId="77777777" w:rsidR="00F16578" w:rsidRPr="00767531" w:rsidRDefault="00F16578" w:rsidP="005C6D99">
            <w:pPr>
              <w:pStyle w:val="TableText"/>
            </w:pPr>
            <w:r w:rsidRPr="00767531">
              <w:t>Project Objectives:</w:t>
            </w:r>
          </w:p>
        </w:tc>
      </w:tr>
      <w:tr w:rsidR="00F16578" w:rsidRPr="00931179" w14:paraId="697A116C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642B3AC2" w14:textId="77777777" w:rsidR="00F16578" w:rsidRDefault="00F16578" w:rsidP="005C6D99">
            <w:pPr>
              <w:pStyle w:val="TableText"/>
            </w:pPr>
            <w:r>
              <w:t>Project Description</w:t>
            </w:r>
          </w:p>
        </w:tc>
      </w:tr>
      <w:tr w:rsidR="00F16578" w:rsidRPr="00931179" w14:paraId="62F18197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0AFB3A20" w14:textId="77777777" w:rsidR="00F16578" w:rsidRPr="00767531" w:rsidRDefault="00F16578" w:rsidP="005C6D99">
            <w:pPr>
              <w:pStyle w:val="TableText"/>
            </w:pPr>
            <w:r>
              <w:t>Subcontractor’s</w:t>
            </w:r>
            <w:r w:rsidRPr="00767531">
              <w:t xml:space="preserve"> Involvement:</w:t>
            </w:r>
          </w:p>
        </w:tc>
      </w:tr>
      <w:tr w:rsidR="00F16578" w:rsidRPr="00931179" w14:paraId="77160CEB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853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66055EE3" w14:textId="77777777" w:rsidR="00F16578" w:rsidRPr="00767531" w:rsidRDefault="00F16578" w:rsidP="005C6D99">
            <w:pPr>
              <w:pStyle w:val="TableText"/>
            </w:pPr>
            <w:r w:rsidRPr="00767531">
              <w:t>Project Benefits:</w:t>
            </w:r>
          </w:p>
        </w:tc>
      </w:tr>
      <w:tr w:rsidR="00F16578" w:rsidRPr="00931179" w14:paraId="5D1F159E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6"/>
            <w:tcBorders>
              <w:top w:val="single" w:sz="4" w:space="0" w:color="auto"/>
            </w:tcBorders>
            <w:shd w:val="pct12" w:color="auto" w:fill="1F497D" w:themeFill="text2"/>
          </w:tcPr>
          <w:p w14:paraId="23FA8723" w14:textId="77777777" w:rsidR="00F16578" w:rsidRPr="00767531" w:rsidRDefault="00F16578" w:rsidP="005C6D99">
            <w:pPr>
              <w:pStyle w:val="TableText"/>
              <w:keepNext/>
              <w:rPr>
                <w:b/>
                <w:bCs/>
              </w:rPr>
            </w:pPr>
            <w:r>
              <w:rPr>
                <w:b/>
                <w:bCs/>
              </w:rPr>
              <w:t>Key Personnel</w:t>
            </w:r>
          </w:p>
        </w:tc>
      </w:tr>
      <w:tr w:rsidR="008F62AC" w:rsidRPr="00931179" w14:paraId="0AAE7545" w14:textId="77777777" w:rsidTr="00A9755D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tcBorders>
              <w:right w:val="single" w:sz="4" w:space="0" w:color="auto"/>
            </w:tcBorders>
          </w:tcPr>
          <w:p w14:paraId="3E1A9A95" w14:textId="77777777" w:rsidR="008F62AC" w:rsidRDefault="008F62AC" w:rsidP="00A9755D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A924FE" w14:textId="77777777" w:rsidR="008F62AC" w:rsidRDefault="008F62AC" w:rsidP="00A9755D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7CFCD619" w14:textId="77777777" w:rsidR="008F62AC" w:rsidRDefault="008F62AC" w:rsidP="00A9755D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8F62AC" w:rsidRPr="00931179" w14:paraId="6D96F1CF" w14:textId="77777777" w:rsidTr="00A9755D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tcBorders>
              <w:right w:val="single" w:sz="4" w:space="0" w:color="auto"/>
            </w:tcBorders>
          </w:tcPr>
          <w:p w14:paraId="61D59907" w14:textId="77777777" w:rsidR="008F62AC" w:rsidRDefault="008F62AC" w:rsidP="00A9755D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5C8DE3" w14:textId="77777777" w:rsidR="008F62AC" w:rsidRDefault="008F62AC" w:rsidP="00A9755D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2BBC3055" w14:textId="77777777" w:rsidR="008F62AC" w:rsidRDefault="008F62AC" w:rsidP="00A9755D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8F62AC" w:rsidRPr="00931179" w14:paraId="045084DD" w14:textId="77777777" w:rsidTr="00A9755D">
        <w:trPr>
          <w:cantSplit/>
        </w:trPr>
        <w:tc>
          <w:tcPr>
            <w:tcW w:w="2970" w:type="dxa"/>
            <w:tcBorders>
              <w:right w:val="single" w:sz="4" w:space="0" w:color="auto"/>
            </w:tcBorders>
          </w:tcPr>
          <w:p w14:paraId="52C79699" w14:textId="77777777" w:rsidR="008F62AC" w:rsidRDefault="008F62AC" w:rsidP="00A9755D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E943EC" w14:textId="77777777" w:rsidR="008F62AC" w:rsidRDefault="008F62AC" w:rsidP="00A9755D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08DF947F" w14:textId="77777777" w:rsidR="008F62AC" w:rsidRDefault="008F62AC" w:rsidP="00A9755D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F16578" w:rsidRPr="00931179" w14:paraId="1F7EFA56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6"/>
            <w:tcBorders>
              <w:top w:val="single" w:sz="4" w:space="0" w:color="auto"/>
            </w:tcBorders>
            <w:shd w:val="pct12" w:color="auto" w:fill="1F497D" w:themeFill="text2"/>
          </w:tcPr>
          <w:p w14:paraId="1513465C" w14:textId="77777777" w:rsidR="00F16578" w:rsidRPr="00767531" w:rsidRDefault="00F16578" w:rsidP="00B234D4">
            <w:pPr>
              <w:pStyle w:val="TableText"/>
              <w:keepNext/>
              <w:rPr>
                <w:b/>
                <w:bCs/>
              </w:rPr>
            </w:pPr>
            <w:r w:rsidRPr="00767531">
              <w:rPr>
                <w:b/>
                <w:bCs/>
              </w:rPr>
              <w:lastRenderedPageBreak/>
              <w:t>Project Measurements:</w:t>
            </w:r>
          </w:p>
        </w:tc>
      </w:tr>
      <w:tr w:rsidR="00F16578" w:rsidRPr="00931179" w14:paraId="1CA1EC7D" w14:textId="77777777" w:rsidTr="00D61D1D">
        <w:tblPrEx>
          <w:tblBorders>
            <w:insideV w:val="none" w:sz="0" w:space="0" w:color="auto"/>
          </w:tblBorders>
        </w:tblPrEx>
        <w:trPr>
          <w:cantSplit/>
          <w:trHeight w:hRule="exact" w:val="864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65567095" w14:textId="77777777" w:rsidR="00F16578" w:rsidRDefault="00D61D1D" w:rsidP="00B234D4">
            <w:pPr>
              <w:pStyle w:val="TableText"/>
              <w:keepNext/>
            </w:pPr>
            <w:r>
              <w:t xml:space="preserve">Annual </w:t>
            </w:r>
            <w:r w:rsidR="00F16578" w:rsidRPr="00767531">
              <w:t xml:space="preserve">Operating Budget of </w:t>
            </w:r>
            <w:r>
              <w:t xml:space="preserve">Customer </w:t>
            </w:r>
            <w:r w:rsidR="00F16578" w:rsidRPr="00767531">
              <w:t>Organization:</w:t>
            </w:r>
          </w:p>
          <w:p w14:paraId="4029FEF0" w14:textId="77777777" w:rsidR="00D61D1D" w:rsidRPr="00767531" w:rsidRDefault="00D61D1D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6260BDD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# of Users:</w:t>
            </w:r>
          </w:p>
        </w:tc>
      </w:tr>
      <w:tr w:rsidR="00F16578" w:rsidRPr="00931179" w14:paraId="4973926F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E6E6E6"/>
          </w:tcPr>
          <w:p w14:paraId="0AFA2AAA" w14:textId="77777777" w:rsidR="00F16578" w:rsidRPr="00767531" w:rsidDel="00D11B5D" w:rsidRDefault="00F16578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3A437886" w14:textId="77777777" w:rsidR="00F16578" w:rsidRPr="00767531" w:rsidRDefault="00F16578" w:rsidP="00B234D4">
            <w:pPr>
              <w:pStyle w:val="TableText"/>
              <w:keepNext/>
            </w:pPr>
          </w:p>
        </w:tc>
      </w:tr>
      <w:tr w:rsidR="00F16578" w:rsidRPr="00931179" w14:paraId="2E8B9470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71C5796C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Estimated one-time costs: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FD020EA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Actual one-time costs:</w:t>
            </w:r>
          </w:p>
        </w:tc>
      </w:tr>
      <w:tr w:rsidR="00F16578" w:rsidRPr="00931179" w14:paraId="066393CC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3BCA67F3" w14:textId="77777777" w:rsidR="00F16578" w:rsidRPr="00767531" w:rsidRDefault="00F16578" w:rsidP="005C6D99">
            <w:pPr>
              <w:pStyle w:val="TableText"/>
            </w:pPr>
            <w:r w:rsidRPr="00767531">
              <w:t>Reason(s) for Change in one-time cost:</w:t>
            </w:r>
          </w:p>
          <w:p w14:paraId="5F02B842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3160FB35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E6E6E6"/>
          </w:tcPr>
          <w:p w14:paraId="3529A817" w14:textId="77777777" w:rsidR="00F16578" w:rsidRPr="00767531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1A224FED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1BAB3590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432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7091FE5C" w14:textId="77777777" w:rsidR="00F16578" w:rsidRPr="00767531" w:rsidRDefault="00F16578" w:rsidP="005C6D99">
            <w:pPr>
              <w:pStyle w:val="TableText"/>
            </w:pPr>
            <w:r w:rsidRPr="00767531">
              <w:t xml:space="preserve">Original Value of </w:t>
            </w:r>
            <w:r>
              <w:t>Subcontractor</w:t>
            </w:r>
            <w:r w:rsidRPr="00767531">
              <w:t>’s Contract: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BD81505" w14:textId="77777777" w:rsidR="00F16578" w:rsidRPr="00767531" w:rsidRDefault="00F16578" w:rsidP="005C6D99">
            <w:pPr>
              <w:pStyle w:val="TableText"/>
            </w:pPr>
            <w:r w:rsidRPr="00767531">
              <w:t>Actual Total Contract Value:</w:t>
            </w:r>
          </w:p>
        </w:tc>
      </w:tr>
      <w:tr w:rsidR="00F16578" w:rsidRPr="00931179" w14:paraId="7E8B5317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60"/>
        </w:trPr>
        <w:tc>
          <w:tcPr>
            <w:tcW w:w="9432" w:type="dxa"/>
            <w:gridSpan w:val="6"/>
          </w:tcPr>
          <w:p w14:paraId="12329980" w14:textId="77777777" w:rsidR="00F16578" w:rsidRPr="00767531" w:rsidRDefault="00F16578" w:rsidP="005C6D99">
            <w:pPr>
              <w:pStyle w:val="TableText"/>
            </w:pPr>
            <w:r w:rsidRPr="00767531">
              <w:t>Reason(s) for Change in Value:</w:t>
            </w:r>
          </w:p>
          <w:p w14:paraId="3A378237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26FC1805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E6E6E6"/>
          </w:tcPr>
          <w:p w14:paraId="41FF94C3" w14:textId="77777777" w:rsidR="00F16578" w:rsidRPr="00767531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04FADCFA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09F46C37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3032504F" w14:textId="77777777" w:rsidR="00F16578" w:rsidRPr="00767531" w:rsidRDefault="00F16578" w:rsidP="005C6D99">
            <w:pPr>
              <w:pStyle w:val="TableText"/>
              <w:tabs>
                <w:tab w:val="right" w:pos="4698"/>
              </w:tabs>
            </w:pPr>
            <w:r w:rsidRPr="00767531">
              <w:t>Estimated Start &amp; Completion Dates:</w:t>
            </w:r>
            <w:r w:rsidRPr="00767531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3FAE09" w14:textId="77777777" w:rsidR="00F16578" w:rsidRPr="00767531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7043FBF" w14:textId="77777777" w:rsidR="00F16578" w:rsidRPr="00767531" w:rsidRDefault="00F16578" w:rsidP="005C6D99">
            <w:pPr>
              <w:pStyle w:val="TableText"/>
              <w:jc w:val="right"/>
            </w:pPr>
            <w:r w:rsidRPr="00767531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090E703C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3BA75F5D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309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00E83939" w14:textId="77777777" w:rsidR="00F16578" w:rsidRPr="00767531" w:rsidRDefault="00F16578" w:rsidP="005C6D99">
            <w:pPr>
              <w:pStyle w:val="TableText"/>
              <w:tabs>
                <w:tab w:val="right" w:pos="4698"/>
              </w:tabs>
            </w:pPr>
            <w:r w:rsidRPr="00767531">
              <w:t>Actual Start &amp; Completion Dates:</w:t>
            </w:r>
            <w:r w:rsidRPr="00767531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E7FEDF" w14:textId="77777777" w:rsidR="00F16578" w:rsidRPr="00767531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A298F92" w14:textId="77777777" w:rsidR="00F16578" w:rsidRPr="00767531" w:rsidRDefault="00F16578" w:rsidP="005C6D99">
            <w:pPr>
              <w:pStyle w:val="TableText"/>
              <w:jc w:val="right"/>
            </w:pPr>
            <w:r w:rsidRPr="00767531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3775C22F" w14:textId="77777777" w:rsidR="00F16578" w:rsidRPr="00767531" w:rsidRDefault="00F16578" w:rsidP="005C6D99">
            <w:pPr>
              <w:pStyle w:val="TableText"/>
            </w:pPr>
          </w:p>
        </w:tc>
      </w:tr>
      <w:tr w:rsidR="005C6D99" w:rsidRPr="00931179" w14:paraId="0940C764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1F0247E8" w14:textId="77777777" w:rsidR="005C6D99" w:rsidRPr="00767531" w:rsidRDefault="005C6D99" w:rsidP="005C6D99">
            <w:pPr>
              <w:pStyle w:val="TableText"/>
            </w:pPr>
            <w:r w:rsidRPr="00767531">
              <w:t>Reason(s) for Difference Between Estimated and Actual Dates:</w:t>
            </w:r>
          </w:p>
          <w:p w14:paraId="358D4FF2" w14:textId="77777777" w:rsidR="005C6D99" w:rsidRPr="00767531" w:rsidRDefault="005C6D99" w:rsidP="005C6D99">
            <w:pPr>
              <w:pStyle w:val="TableText"/>
            </w:pPr>
          </w:p>
        </w:tc>
      </w:tr>
      <w:tr w:rsidR="005C6D99" w:rsidRPr="00931179" w14:paraId="20743D14" w14:textId="77777777" w:rsidTr="005C6D99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9432" w:type="dxa"/>
            <w:gridSpan w:val="6"/>
            <w:shd w:val="clear" w:color="auto" w:fill="E6E6E6"/>
          </w:tcPr>
          <w:p w14:paraId="152DFDF4" w14:textId="77777777" w:rsidR="005C6D99" w:rsidRPr="00767531" w:rsidRDefault="005C6D99" w:rsidP="005C6D99">
            <w:pPr>
              <w:pStyle w:val="TableText"/>
            </w:pPr>
          </w:p>
        </w:tc>
      </w:tr>
      <w:tr w:rsidR="005C6D99" w:rsidRPr="00931179" w14:paraId="11EA4861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2657EE07" w14:textId="77777777" w:rsidR="005C6D99" w:rsidRPr="00767531" w:rsidRDefault="005C6D99" w:rsidP="005C6D99">
            <w:pPr>
              <w:pStyle w:val="TableText"/>
            </w:pPr>
            <w:r>
              <w:t>Describe fully the applicability (if any) to Minimum Qualification 1 (Multi-Payer Business)</w:t>
            </w:r>
            <w:r w:rsidRPr="00767531">
              <w:t>:</w:t>
            </w:r>
          </w:p>
          <w:p w14:paraId="16533A25" w14:textId="77777777" w:rsidR="005C6D99" w:rsidRPr="00767531" w:rsidRDefault="005C6D99" w:rsidP="005C6D99">
            <w:pPr>
              <w:pStyle w:val="TableText"/>
            </w:pPr>
          </w:p>
        </w:tc>
      </w:tr>
      <w:tr w:rsidR="005C6D99" w:rsidRPr="00931179" w14:paraId="7CADB112" w14:textId="77777777" w:rsidTr="005C6D99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63E767C9" w14:textId="162E54B5" w:rsidR="005C6D99" w:rsidRPr="00767531" w:rsidRDefault="005C6D99" w:rsidP="005C6D99">
            <w:pPr>
              <w:pStyle w:val="TableText"/>
            </w:pPr>
            <w:r>
              <w:t>Describe fully the applicability (if any) to Minimum Qualification 2 (</w:t>
            </w:r>
            <w:r w:rsidR="00A071EC">
              <w:t>Client Base</w:t>
            </w:r>
            <w:r>
              <w:t>)</w:t>
            </w:r>
            <w:r w:rsidRPr="00767531">
              <w:t>:</w:t>
            </w:r>
          </w:p>
          <w:p w14:paraId="3F856CDA" w14:textId="77777777" w:rsidR="005C6D99" w:rsidRPr="00767531" w:rsidRDefault="005C6D99" w:rsidP="005C6D99">
            <w:pPr>
              <w:pStyle w:val="TableText"/>
            </w:pPr>
          </w:p>
        </w:tc>
      </w:tr>
      <w:tr w:rsidR="00F16578" w:rsidRPr="00931179" w14:paraId="4C502D75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2E6F037D" w14:textId="607E4686" w:rsidR="00F16578" w:rsidRPr="00767531" w:rsidRDefault="005C6D99" w:rsidP="005C6D99">
            <w:pPr>
              <w:pStyle w:val="TableText"/>
            </w:pPr>
            <w:r>
              <w:t xml:space="preserve">Describe fully the applicability (if any) to </w:t>
            </w:r>
            <w:r w:rsidR="00A071EC">
              <w:t>Desirable Qualifications</w:t>
            </w:r>
            <w:r w:rsidR="00F16578" w:rsidRPr="00767531">
              <w:t>:</w:t>
            </w:r>
          </w:p>
          <w:p w14:paraId="73E5A74D" w14:textId="77777777" w:rsidR="00F16578" w:rsidRPr="00767531" w:rsidRDefault="00F16578" w:rsidP="005C6D99">
            <w:pPr>
              <w:pStyle w:val="TableText"/>
            </w:pPr>
          </w:p>
        </w:tc>
      </w:tr>
    </w:tbl>
    <w:p w14:paraId="3AECBE57" w14:textId="77777777" w:rsidR="00B40013" w:rsidRDefault="00B40013" w:rsidP="006D1CE0">
      <w:pPr>
        <w:pStyle w:val="TableNumberedList"/>
        <w:numPr>
          <w:ilvl w:val="0"/>
          <w:numId w:val="0"/>
        </w:numPr>
        <w:ind w:left="1080" w:hanging="1080"/>
      </w:pPr>
    </w:p>
    <w:p w14:paraId="274EEB78" w14:textId="77777777" w:rsidR="00B40013" w:rsidRDefault="00B40013">
      <w:pPr>
        <w:spacing w:after="0"/>
        <w:rPr>
          <w:rFonts w:eastAsia="Times New Roman"/>
          <w:b/>
          <w:sz w:val="20"/>
        </w:rPr>
      </w:pPr>
      <w:r>
        <w:br w:type="page"/>
      </w:r>
    </w:p>
    <w:p w14:paraId="19AC2899" w14:textId="50BB2403" w:rsidR="006D1CE0" w:rsidRDefault="006D1CE0" w:rsidP="006D1CE0">
      <w:pPr>
        <w:pStyle w:val="TableNumberedList"/>
        <w:numPr>
          <w:ilvl w:val="0"/>
          <w:numId w:val="0"/>
        </w:numPr>
        <w:ind w:left="1080" w:hanging="1080"/>
      </w:pPr>
      <w:r>
        <w:lastRenderedPageBreak/>
        <w:t xml:space="preserve">Table </w:t>
      </w:r>
      <w:r w:rsidR="0024165B">
        <w:fldChar w:fldCharType="begin"/>
      </w:r>
      <w:r w:rsidR="0034145C">
        <w:instrText xml:space="preserve"> SEQ Table \* ARABIC </w:instrText>
      </w:r>
      <w:r w:rsidR="0024165B">
        <w:fldChar w:fldCharType="separate"/>
      </w:r>
      <w:r w:rsidR="003F7BD5">
        <w:rPr>
          <w:noProof/>
        </w:rPr>
        <w:t>5</w:t>
      </w:r>
      <w:r w:rsidR="0024165B">
        <w:rPr>
          <w:noProof/>
        </w:rPr>
        <w:fldChar w:fldCharType="end"/>
      </w:r>
      <w:r>
        <w:tab/>
        <w:t>Subcontractor Reference 2</w:t>
      </w: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26"/>
        <w:gridCol w:w="954"/>
        <w:gridCol w:w="936"/>
        <w:gridCol w:w="702"/>
        <w:gridCol w:w="1944"/>
      </w:tblGrid>
      <w:tr w:rsidR="00F16578" w:rsidRPr="00931179" w14:paraId="5B1B504D" w14:textId="77777777" w:rsidTr="00316317">
        <w:trPr>
          <w:cantSplit/>
        </w:trPr>
        <w:tc>
          <w:tcPr>
            <w:tcW w:w="9432" w:type="dxa"/>
            <w:gridSpan w:val="6"/>
            <w:tcBorders>
              <w:top w:val="single" w:sz="4" w:space="0" w:color="auto"/>
            </w:tcBorders>
            <w:shd w:val="pct12" w:color="auto" w:fill="1F497D" w:themeFill="text2"/>
          </w:tcPr>
          <w:p w14:paraId="7C9E2C6D" w14:textId="77777777" w:rsidR="00F16578" w:rsidRPr="00767531" w:rsidRDefault="00F16578" w:rsidP="005C6D99">
            <w:pPr>
              <w:pStyle w:val="TableText"/>
              <w:keepNext/>
              <w:rPr>
                <w:b/>
                <w:bCs/>
              </w:rPr>
            </w:pPr>
            <w:r>
              <w:rPr>
                <w:b/>
                <w:bCs/>
              </w:rPr>
              <w:t>Subcontractor</w:t>
            </w:r>
            <w:r w:rsidRPr="00767531">
              <w:rPr>
                <w:b/>
                <w:bCs/>
              </w:rPr>
              <w:t xml:space="preserve"> Information</w:t>
            </w:r>
          </w:p>
        </w:tc>
      </w:tr>
      <w:tr w:rsidR="00F16578" w:rsidRPr="00931179" w14:paraId="29E52271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41E479CE" w14:textId="77777777" w:rsidR="00F16578" w:rsidRPr="00931179" w:rsidRDefault="00F16578" w:rsidP="005C6D99">
            <w:pPr>
              <w:pStyle w:val="TableText"/>
            </w:pPr>
            <w:r>
              <w:t>Subcontractor</w:t>
            </w:r>
            <w:r w:rsidRPr="00931179">
              <w:t xml:space="preserve"> Name: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7521B9E3" w14:textId="160E0CAE" w:rsidR="00F16578" w:rsidRPr="00931179" w:rsidRDefault="00F16578" w:rsidP="005C6D99">
            <w:pPr>
              <w:pStyle w:val="TableText"/>
            </w:pPr>
            <w:r>
              <w:t>Subcontractor</w:t>
            </w:r>
            <w:r w:rsidRPr="00931179">
              <w:t xml:space="preserve"> Contact</w:t>
            </w:r>
            <w:r w:rsidR="00751A5A">
              <w:t xml:space="preserve"> </w:t>
            </w:r>
            <w:r w:rsidRPr="00931179">
              <w:t>Name:</w:t>
            </w:r>
          </w:p>
        </w:tc>
      </w:tr>
      <w:tr w:rsidR="00F16578" w:rsidRPr="00931179" w14:paraId="38833EF9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670EF5" w14:textId="77777777" w:rsidR="00F16578" w:rsidRPr="00931179" w:rsidRDefault="00F16578" w:rsidP="005C6D99">
            <w:pPr>
              <w:pStyle w:val="TableText"/>
            </w:pPr>
            <w:r w:rsidRPr="00931179">
              <w:t>Project Dates: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AB5B8E6" w14:textId="77777777" w:rsidR="00F16578" w:rsidRPr="00931179" w:rsidRDefault="00F16578" w:rsidP="005C6D99">
            <w:pPr>
              <w:pStyle w:val="TableText"/>
            </w:pPr>
            <w:r>
              <w:t>Subcontractor</w:t>
            </w:r>
            <w:r w:rsidRPr="00931179">
              <w:t xml:space="preserve"> </w:t>
            </w:r>
            <w:r>
              <w:t xml:space="preserve">Contact </w:t>
            </w:r>
            <w:r w:rsidRPr="00931179">
              <w:t>Phone:</w:t>
            </w:r>
          </w:p>
        </w:tc>
      </w:tr>
      <w:tr w:rsidR="00F16578" w:rsidRPr="004C02C2" w14:paraId="792D2CF7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1F497D" w:themeFill="text2"/>
          </w:tcPr>
          <w:p w14:paraId="1E13B41F" w14:textId="77777777" w:rsidR="00F16578" w:rsidRPr="0034145C" w:rsidDel="00D11B5D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  <w:r w:rsidRPr="0034145C">
              <w:rPr>
                <w:b/>
                <w:color w:val="FFFFFF" w:themeColor="background1"/>
              </w:rPr>
              <w:t>Customer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74F1BEAF" w14:textId="77777777" w:rsidR="00F16578" w:rsidRPr="004C02C2" w:rsidRDefault="00F16578" w:rsidP="005C6D99">
            <w:pPr>
              <w:pStyle w:val="TableText"/>
              <w:rPr>
                <w:b/>
              </w:rPr>
            </w:pPr>
          </w:p>
        </w:tc>
      </w:tr>
      <w:tr w:rsidR="00F16578" w:rsidRPr="00931179" w14:paraId="37182F77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vMerge w:val="restart"/>
            <w:tcBorders>
              <w:right w:val="single" w:sz="4" w:space="0" w:color="auto"/>
            </w:tcBorders>
          </w:tcPr>
          <w:p w14:paraId="5523076D" w14:textId="77777777" w:rsidR="00F16578" w:rsidRPr="00931179" w:rsidRDefault="00F16578" w:rsidP="005C6D99">
            <w:pPr>
              <w:pStyle w:val="TableText"/>
            </w:pPr>
            <w:r>
              <w:t>Customer Organization</w:t>
            </w:r>
            <w:r w:rsidRPr="00931179">
              <w:t>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BE0B8A4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Contact Name:</w:t>
            </w:r>
          </w:p>
        </w:tc>
      </w:tr>
      <w:tr w:rsidR="00F16578" w:rsidRPr="00931179" w14:paraId="33DC88F0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vMerge/>
            <w:tcBorders>
              <w:right w:val="single" w:sz="4" w:space="0" w:color="auto"/>
            </w:tcBorders>
          </w:tcPr>
          <w:p w14:paraId="35E1B170" w14:textId="77777777" w:rsidR="00F16578" w:rsidRPr="00931179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E60DAEC" w14:textId="77777777" w:rsidR="00F16578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Phone:</w:t>
            </w:r>
          </w:p>
          <w:p w14:paraId="54BB6347" w14:textId="77777777" w:rsidR="00F16578" w:rsidRPr="00931179" w:rsidRDefault="00F16578" w:rsidP="005C6D99">
            <w:pPr>
              <w:pStyle w:val="TableText"/>
            </w:pPr>
          </w:p>
        </w:tc>
      </w:tr>
      <w:tr w:rsidR="00F16578" w:rsidRPr="00931179" w14:paraId="4BE8F9B7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vMerge w:val="restart"/>
            <w:tcBorders>
              <w:right w:val="single" w:sz="4" w:space="0" w:color="auto"/>
            </w:tcBorders>
          </w:tcPr>
          <w:p w14:paraId="2E7E397A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Address: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B6FD271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Fax:</w:t>
            </w:r>
          </w:p>
        </w:tc>
      </w:tr>
      <w:tr w:rsidR="00F16578" w:rsidRPr="00931179" w14:paraId="563F75EC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530"/>
        </w:trPr>
        <w:tc>
          <w:tcPr>
            <w:tcW w:w="4896" w:type="dxa"/>
            <w:gridSpan w:val="2"/>
            <w:vMerge/>
            <w:tcBorders>
              <w:right w:val="single" w:sz="4" w:space="0" w:color="auto"/>
            </w:tcBorders>
          </w:tcPr>
          <w:p w14:paraId="43C0B1F4" w14:textId="77777777" w:rsidR="00F16578" w:rsidRPr="00931179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5277BAA0" w14:textId="1C16BDCF" w:rsidR="00F16578" w:rsidRPr="00931179" w:rsidRDefault="008F62AC" w:rsidP="005C6D99">
            <w:pPr>
              <w:pStyle w:val="TableText"/>
            </w:pPr>
            <w:r>
              <w:t>Customer Email:</w:t>
            </w:r>
          </w:p>
        </w:tc>
      </w:tr>
      <w:tr w:rsidR="00F16578" w:rsidRPr="004C02C2" w14:paraId="6A26EC9D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1F497D" w:themeFill="text2"/>
          </w:tcPr>
          <w:p w14:paraId="5B9BCADB" w14:textId="77777777" w:rsidR="00F16578" w:rsidRPr="0034145C" w:rsidDel="00D11B5D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  <w:r w:rsidRPr="0034145C">
              <w:rPr>
                <w:b/>
                <w:color w:val="FFFFFF" w:themeColor="background1"/>
              </w:rPr>
              <w:t>Project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02C21186" w14:textId="77777777" w:rsidR="00F16578" w:rsidRPr="004C02C2" w:rsidRDefault="00F16578" w:rsidP="005C6D99">
            <w:pPr>
              <w:pStyle w:val="TableText"/>
              <w:rPr>
                <w:b/>
              </w:rPr>
            </w:pPr>
          </w:p>
        </w:tc>
      </w:tr>
      <w:tr w:rsidR="00F16578" w:rsidRPr="00931179" w14:paraId="06E680C0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862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72501FF2" w14:textId="77777777" w:rsidR="00F16578" w:rsidRPr="00767531" w:rsidRDefault="00F16578" w:rsidP="005C6D99">
            <w:pPr>
              <w:pStyle w:val="TableText"/>
            </w:pPr>
            <w:r w:rsidRPr="00767531">
              <w:t>Project Objectives:</w:t>
            </w:r>
          </w:p>
        </w:tc>
      </w:tr>
      <w:tr w:rsidR="00F16578" w:rsidRPr="00931179" w14:paraId="3A9C6077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53E606B6" w14:textId="77777777" w:rsidR="00F16578" w:rsidRDefault="00F16578" w:rsidP="005C6D99">
            <w:pPr>
              <w:pStyle w:val="TableText"/>
            </w:pPr>
            <w:r>
              <w:t>Project Description</w:t>
            </w:r>
          </w:p>
        </w:tc>
      </w:tr>
      <w:tr w:rsidR="00F16578" w:rsidRPr="00931179" w14:paraId="18D6CE3C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1C2D81BC" w14:textId="77777777" w:rsidR="00F16578" w:rsidRPr="00767531" w:rsidRDefault="00F16578" w:rsidP="005C6D99">
            <w:pPr>
              <w:pStyle w:val="TableText"/>
            </w:pPr>
            <w:r>
              <w:t>Subcontractor’s</w:t>
            </w:r>
            <w:r w:rsidRPr="00767531">
              <w:t xml:space="preserve"> Involvement:</w:t>
            </w:r>
          </w:p>
        </w:tc>
      </w:tr>
      <w:tr w:rsidR="00F16578" w:rsidRPr="00931179" w14:paraId="739D52DB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853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03B28B79" w14:textId="77777777" w:rsidR="00F16578" w:rsidRPr="00767531" w:rsidRDefault="00F16578" w:rsidP="005C6D99">
            <w:pPr>
              <w:pStyle w:val="TableText"/>
            </w:pPr>
            <w:r w:rsidRPr="00767531">
              <w:t>Project Benefits:</w:t>
            </w:r>
          </w:p>
        </w:tc>
      </w:tr>
      <w:tr w:rsidR="00F16578" w:rsidRPr="00931179" w14:paraId="61BC1B65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6"/>
            <w:tcBorders>
              <w:top w:val="single" w:sz="4" w:space="0" w:color="auto"/>
            </w:tcBorders>
            <w:shd w:val="pct12" w:color="auto" w:fill="1F497D" w:themeFill="text2"/>
          </w:tcPr>
          <w:p w14:paraId="75809AB5" w14:textId="77777777" w:rsidR="00F16578" w:rsidRPr="00767531" w:rsidRDefault="00F16578" w:rsidP="005C6D99">
            <w:pPr>
              <w:pStyle w:val="TableText"/>
              <w:keepNext/>
              <w:rPr>
                <w:b/>
                <w:bCs/>
              </w:rPr>
            </w:pPr>
            <w:r>
              <w:rPr>
                <w:b/>
                <w:bCs/>
              </w:rPr>
              <w:t>Key Personnel</w:t>
            </w:r>
          </w:p>
        </w:tc>
      </w:tr>
      <w:tr w:rsidR="008F62AC" w:rsidRPr="00931179" w14:paraId="396EAE3B" w14:textId="77777777" w:rsidTr="00A9755D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tcBorders>
              <w:right w:val="single" w:sz="4" w:space="0" w:color="auto"/>
            </w:tcBorders>
          </w:tcPr>
          <w:p w14:paraId="509CFBCB" w14:textId="77777777" w:rsidR="008F62AC" w:rsidRDefault="008F62AC" w:rsidP="00A9755D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747A5B" w14:textId="77777777" w:rsidR="008F62AC" w:rsidRDefault="008F62AC" w:rsidP="00A9755D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5C86C634" w14:textId="77777777" w:rsidR="008F62AC" w:rsidRDefault="008F62AC" w:rsidP="00A9755D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8F62AC" w:rsidRPr="00931179" w14:paraId="3E1816CA" w14:textId="77777777" w:rsidTr="00A9755D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tcBorders>
              <w:right w:val="single" w:sz="4" w:space="0" w:color="auto"/>
            </w:tcBorders>
          </w:tcPr>
          <w:p w14:paraId="661ED224" w14:textId="77777777" w:rsidR="008F62AC" w:rsidRDefault="008F62AC" w:rsidP="00A9755D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709E92" w14:textId="77777777" w:rsidR="008F62AC" w:rsidRDefault="008F62AC" w:rsidP="00A9755D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46802BAB" w14:textId="77777777" w:rsidR="008F62AC" w:rsidRDefault="008F62AC" w:rsidP="00A9755D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8F62AC" w:rsidRPr="00931179" w14:paraId="6D9343D5" w14:textId="77777777" w:rsidTr="00A9755D">
        <w:trPr>
          <w:cantSplit/>
        </w:trPr>
        <w:tc>
          <w:tcPr>
            <w:tcW w:w="2970" w:type="dxa"/>
            <w:tcBorders>
              <w:right w:val="single" w:sz="4" w:space="0" w:color="auto"/>
            </w:tcBorders>
          </w:tcPr>
          <w:p w14:paraId="3D2F0ACA" w14:textId="77777777" w:rsidR="008F62AC" w:rsidRDefault="008F62AC" w:rsidP="00A9755D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BDC531" w14:textId="77777777" w:rsidR="008F62AC" w:rsidRDefault="008F62AC" w:rsidP="00A9755D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1B42D287" w14:textId="77777777" w:rsidR="008F62AC" w:rsidRDefault="008F62AC" w:rsidP="00A9755D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F16578" w:rsidRPr="00931179" w14:paraId="466E8F08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6"/>
            <w:tcBorders>
              <w:top w:val="single" w:sz="4" w:space="0" w:color="auto"/>
            </w:tcBorders>
            <w:shd w:val="pct12" w:color="auto" w:fill="1F497D" w:themeFill="text2"/>
          </w:tcPr>
          <w:p w14:paraId="0C341DF9" w14:textId="77777777" w:rsidR="00F16578" w:rsidRPr="00767531" w:rsidRDefault="00F16578" w:rsidP="00B234D4">
            <w:pPr>
              <w:pStyle w:val="TableText"/>
              <w:keepNext/>
              <w:rPr>
                <w:b/>
                <w:bCs/>
              </w:rPr>
            </w:pPr>
            <w:r w:rsidRPr="00767531">
              <w:rPr>
                <w:b/>
                <w:bCs/>
              </w:rPr>
              <w:lastRenderedPageBreak/>
              <w:t>Project Measurements:</w:t>
            </w:r>
          </w:p>
        </w:tc>
      </w:tr>
      <w:tr w:rsidR="00F16578" w:rsidRPr="00931179" w14:paraId="52411526" w14:textId="77777777" w:rsidTr="00AB080C">
        <w:tblPrEx>
          <w:tblBorders>
            <w:insideV w:val="none" w:sz="0" w:space="0" w:color="auto"/>
          </w:tblBorders>
        </w:tblPrEx>
        <w:trPr>
          <w:cantSplit/>
          <w:trHeight w:hRule="exact" w:val="864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1A71FAE1" w14:textId="77777777" w:rsidR="00F16578" w:rsidRDefault="00AB080C" w:rsidP="00B234D4">
            <w:pPr>
              <w:pStyle w:val="TableText"/>
              <w:keepNext/>
            </w:pPr>
            <w:r>
              <w:t xml:space="preserve">Annual </w:t>
            </w:r>
            <w:r w:rsidR="00F16578" w:rsidRPr="00767531">
              <w:t xml:space="preserve">Operating Budget of </w:t>
            </w:r>
            <w:r>
              <w:t xml:space="preserve">Customer </w:t>
            </w:r>
            <w:r w:rsidR="00F16578" w:rsidRPr="00767531">
              <w:t>Organization:</w:t>
            </w:r>
          </w:p>
          <w:p w14:paraId="21B23C78" w14:textId="77777777" w:rsidR="00AB080C" w:rsidRPr="00767531" w:rsidRDefault="00AB080C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4DC679F2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# of Users:</w:t>
            </w:r>
          </w:p>
        </w:tc>
      </w:tr>
      <w:tr w:rsidR="00F16578" w:rsidRPr="00931179" w14:paraId="32B667DC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E6E6E6"/>
          </w:tcPr>
          <w:p w14:paraId="25D543A6" w14:textId="77777777" w:rsidR="00F16578" w:rsidRPr="00767531" w:rsidDel="00D11B5D" w:rsidRDefault="00F16578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0190FFEA" w14:textId="77777777" w:rsidR="00F16578" w:rsidRPr="00767531" w:rsidRDefault="00F16578" w:rsidP="00B234D4">
            <w:pPr>
              <w:pStyle w:val="TableText"/>
              <w:keepNext/>
            </w:pPr>
          </w:p>
        </w:tc>
      </w:tr>
      <w:tr w:rsidR="00F16578" w:rsidRPr="00931179" w14:paraId="0200EE30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1ABB3113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Estimated one-time costs: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1A567631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Actual one-time costs:</w:t>
            </w:r>
          </w:p>
        </w:tc>
      </w:tr>
      <w:tr w:rsidR="00F16578" w:rsidRPr="00931179" w14:paraId="47FCDE4F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78BE61FE" w14:textId="77777777" w:rsidR="00F16578" w:rsidRPr="00767531" w:rsidRDefault="00F16578" w:rsidP="005C6D99">
            <w:pPr>
              <w:pStyle w:val="TableText"/>
            </w:pPr>
            <w:r w:rsidRPr="00767531">
              <w:t>Reason(s) for Change in one-time cost:</w:t>
            </w:r>
          </w:p>
          <w:p w14:paraId="3AC23876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155000A6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E6E6E6"/>
          </w:tcPr>
          <w:p w14:paraId="4AE95590" w14:textId="77777777" w:rsidR="00F16578" w:rsidRPr="00767531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74845F7C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418904FB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432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3935A9A9" w14:textId="77777777" w:rsidR="00F16578" w:rsidRPr="00767531" w:rsidRDefault="00F16578" w:rsidP="005C6D99">
            <w:pPr>
              <w:pStyle w:val="TableText"/>
            </w:pPr>
            <w:r w:rsidRPr="00767531">
              <w:t xml:space="preserve">Original Value of </w:t>
            </w:r>
            <w:r>
              <w:t>Subcontractor</w:t>
            </w:r>
            <w:r w:rsidRPr="00767531">
              <w:t>’s Contract: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5ABA8B90" w14:textId="77777777" w:rsidR="00F16578" w:rsidRPr="00767531" w:rsidRDefault="00F16578" w:rsidP="005C6D99">
            <w:pPr>
              <w:pStyle w:val="TableText"/>
            </w:pPr>
            <w:r w:rsidRPr="00767531">
              <w:t>Actual Total Contract Value:</w:t>
            </w:r>
          </w:p>
        </w:tc>
      </w:tr>
      <w:tr w:rsidR="00F16578" w:rsidRPr="00931179" w14:paraId="7B10F5D7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60"/>
        </w:trPr>
        <w:tc>
          <w:tcPr>
            <w:tcW w:w="9432" w:type="dxa"/>
            <w:gridSpan w:val="6"/>
          </w:tcPr>
          <w:p w14:paraId="4090D9B7" w14:textId="77777777" w:rsidR="00F16578" w:rsidRPr="00767531" w:rsidRDefault="00F16578" w:rsidP="005C6D99">
            <w:pPr>
              <w:pStyle w:val="TableText"/>
            </w:pPr>
            <w:r w:rsidRPr="00767531">
              <w:t>Reason(s) for Change in Value:</w:t>
            </w:r>
          </w:p>
          <w:p w14:paraId="0FFD14BB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7FEE720A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E6E6E6"/>
          </w:tcPr>
          <w:p w14:paraId="54B423E1" w14:textId="77777777" w:rsidR="00F16578" w:rsidRPr="00767531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1DD14270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4A0C8C20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7999E20A" w14:textId="77777777" w:rsidR="00F16578" w:rsidRPr="00767531" w:rsidRDefault="00F16578" w:rsidP="005C6D99">
            <w:pPr>
              <w:pStyle w:val="TableText"/>
              <w:tabs>
                <w:tab w:val="right" w:pos="4698"/>
              </w:tabs>
            </w:pPr>
            <w:r w:rsidRPr="00767531">
              <w:t>Estimated Start &amp; Completion Dates:</w:t>
            </w:r>
            <w:r w:rsidRPr="00767531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8195F1" w14:textId="77777777" w:rsidR="00F16578" w:rsidRPr="00767531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961FF37" w14:textId="77777777" w:rsidR="00F16578" w:rsidRPr="00767531" w:rsidRDefault="00F16578" w:rsidP="005C6D99">
            <w:pPr>
              <w:pStyle w:val="TableText"/>
              <w:jc w:val="right"/>
            </w:pPr>
            <w:r w:rsidRPr="00767531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4F88B174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55F5D330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309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5E68916C" w14:textId="77777777" w:rsidR="00F16578" w:rsidRPr="00767531" w:rsidRDefault="00F16578" w:rsidP="005C6D99">
            <w:pPr>
              <w:pStyle w:val="TableText"/>
              <w:tabs>
                <w:tab w:val="right" w:pos="4698"/>
              </w:tabs>
            </w:pPr>
            <w:r w:rsidRPr="00767531">
              <w:t>Actual Start &amp; Completion Dates:</w:t>
            </w:r>
            <w:r w:rsidRPr="00767531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9FC85A" w14:textId="77777777" w:rsidR="00F16578" w:rsidRPr="00767531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8D62905" w14:textId="77777777" w:rsidR="00F16578" w:rsidRPr="00767531" w:rsidRDefault="00F16578" w:rsidP="005C6D99">
            <w:pPr>
              <w:pStyle w:val="TableText"/>
              <w:jc w:val="right"/>
            </w:pPr>
            <w:r w:rsidRPr="00767531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5AF07643" w14:textId="77777777" w:rsidR="00F16578" w:rsidRPr="00767531" w:rsidRDefault="00F16578" w:rsidP="005C6D99">
            <w:pPr>
              <w:pStyle w:val="TableText"/>
            </w:pPr>
          </w:p>
        </w:tc>
      </w:tr>
      <w:tr w:rsidR="0083069A" w:rsidRPr="00931179" w14:paraId="24431487" w14:textId="77777777" w:rsidTr="00751A5A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52B3B306" w14:textId="77777777" w:rsidR="0083069A" w:rsidRPr="00767531" w:rsidRDefault="0083069A" w:rsidP="00751A5A">
            <w:pPr>
              <w:pStyle w:val="TableText"/>
            </w:pPr>
            <w:r w:rsidRPr="00767531">
              <w:t>Reason(s) for Difference Between Estimated and Actual Dates:</w:t>
            </w:r>
          </w:p>
          <w:p w14:paraId="52E7DE2C" w14:textId="77777777" w:rsidR="0083069A" w:rsidRPr="00767531" w:rsidRDefault="0083069A" w:rsidP="00751A5A">
            <w:pPr>
              <w:pStyle w:val="TableText"/>
            </w:pPr>
          </w:p>
        </w:tc>
      </w:tr>
      <w:tr w:rsidR="0083069A" w:rsidRPr="00931179" w14:paraId="486BD55A" w14:textId="77777777" w:rsidTr="00751A5A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9432" w:type="dxa"/>
            <w:gridSpan w:val="6"/>
            <w:shd w:val="clear" w:color="auto" w:fill="E6E6E6"/>
          </w:tcPr>
          <w:p w14:paraId="3C775104" w14:textId="77777777" w:rsidR="0083069A" w:rsidRPr="00767531" w:rsidRDefault="0083069A" w:rsidP="00751A5A">
            <w:pPr>
              <w:pStyle w:val="TableText"/>
            </w:pPr>
          </w:p>
        </w:tc>
      </w:tr>
      <w:tr w:rsidR="0083069A" w:rsidRPr="00931179" w14:paraId="07CE778A" w14:textId="77777777" w:rsidTr="00751A5A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6BE4C1CC" w14:textId="77777777" w:rsidR="0083069A" w:rsidRPr="00767531" w:rsidRDefault="0083069A" w:rsidP="00751A5A">
            <w:pPr>
              <w:pStyle w:val="TableText"/>
            </w:pPr>
            <w:r>
              <w:t>Describe fully the applicability (if any) to Minimum Qualification 1 (Multi-Payer Business)</w:t>
            </w:r>
            <w:r w:rsidRPr="00767531">
              <w:t>:</w:t>
            </w:r>
          </w:p>
          <w:p w14:paraId="41EBA2B9" w14:textId="77777777" w:rsidR="0083069A" w:rsidRPr="00767531" w:rsidRDefault="0083069A" w:rsidP="00751A5A">
            <w:pPr>
              <w:pStyle w:val="TableText"/>
            </w:pPr>
          </w:p>
        </w:tc>
      </w:tr>
      <w:tr w:rsidR="0083069A" w:rsidRPr="00931179" w14:paraId="0106993A" w14:textId="77777777" w:rsidTr="00751A5A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16CCA4EE" w14:textId="33CC440F" w:rsidR="0083069A" w:rsidRPr="00767531" w:rsidRDefault="0083069A" w:rsidP="00751A5A">
            <w:pPr>
              <w:pStyle w:val="TableText"/>
            </w:pPr>
            <w:r>
              <w:t>Describe fully the applicability (if any) to Minimum Qualification 2 (</w:t>
            </w:r>
            <w:r w:rsidR="00A071EC">
              <w:t>Client Base</w:t>
            </w:r>
            <w:r>
              <w:t>)</w:t>
            </w:r>
            <w:r w:rsidRPr="00767531">
              <w:t>:</w:t>
            </w:r>
          </w:p>
          <w:p w14:paraId="43DFEFFD" w14:textId="77777777" w:rsidR="0083069A" w:rsidRPr="00767531" w:rsidRDefault="0083069A" w:rsidP="00751A5A">
            <w:pPr>
              <w:pStyle w:val="TableText"/>
            </w:pPr>
          </w:p>
        </w:tc>
      </w:tr>
      <w:tr w:rsidR="00F16578" w:rsidRPr="00931179" w14:paraId="2E2A8F95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7530F127" w14:textId="0407B252" w:rsidR="00F16578" w:rsidRPr="00767531" w:rsidRDefault="0083069A" w:rsidP="005C6D99">
            <w:pPr>
              <w:pStyle w:val="TableText"/>
            </w:pPr>
            <w:r>
              <w:t xml:space="preserve">Describe fully the applicability (if any) to </w:t>
            </w:r>
            <w:r w:rsidR="00A071EC">
              <w:t>Desirable Qualifications</w:t>
            </w:r>
            <w:r w:rsidR="00F16578" w:rsidRPr="00767531">
              <w:t>:</w:t>
            </w:r>
          </w:p>
          <w:p w14:paraId="71A05004" w14:textId="77777777" w:rsidR="00F16578" w:rsidRPr="00767531" w:rsidRDefault="00F16578" w:rsidP="005C6D99">
            <w:pPr>
              <w:pStyle w:val="TableText"/>
            </w:pPr>
          </w:p>
        </w:tc>
      </w:tr>
    </w:tbl>
    <w:p w14:paraId="31D310C9" w14:textId="77777777" w:rsidR="00B40013" w:rsidRDefault="00B40013" w:rsidP="006D1CE0">
      <w:pPr>
        <w:pStyle w:val="TableNumberedList"/>
        <w:numPr>
          <w:ilvl w:val="0"/>
          <w:numId w:val="0"/>
        </w:numPr>
        <w:ind w:left="1080" w:hanging="1080"/>
      </w:pPr>
    </w:p>
    <w:p w14:paraId="0937B7B4" w14:textId="77777777" w:rsidR="00B40013" w:rsidRDefault="00B40013">
      <w:pPr>
        <w:spacing w:after="0"/>
        <w:rPr>
          <w:rFonts w:eastAsia="Times New Roman"/>
          <w:b/>
          <w:sz w:val="20"/>
        </w:rPr>
      </w:pPr>
      <w:r>
        <w:br w:type="page"/>
      </w:r>
    </w:p>
    <w:p w14:paraId="398F2F36" w14:textId="3770C34A" w:rsidR="006D1CE0" w:rsidRDefault="006D1CE0" w:rsidP="006D1CE0">
      <w:pPr>
        <w:pStyle w:val="TableNumberedList"/>
        <w:numPr>
          <w:ilvl w:val="0"/>
          <w:numId w:val="0"/>
        </w:numPr>
        <w:ind w:left="1080" w:hanging="1080"/>
      </w:pPr>
      <w:r>
        <w:lastRenderedPageBreak/>
        <w:t xml:space="preserve">Table </w:t>
      </w:r>
      <w:r w:rsidR="0024165B">
        <w:fldChar w:fldCharType="begin"/>
      </w:r>
      <w:r w:rsidR="0034145C">
        <w:instrText xml:space="preserve"> SEQ Table \* ARABIC </w:instrText>
      </w:r>
      <w:r w:rsidR="0024165B">
        <w:fldChar w:fldCharType="separate"/>
      </w:r>
      <w:r w:rsidR="003F7BD5">
        <w:rPr>
          <w:noProof/>
        </w:rPr>
        <w:t>6</w:t>
      </w:r>
      <w:r w:rsidR="0024165B">
        <w:rPr>
          <w:noProof/>
        </w:rPr>
        <w:fldChar w:fldCharType="end"/>
      </w:r>
      <w:r>
        <w:tab/>
        <w:t>Subcontractor Reference 3</w:t>
      </w: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26"/>
        <w:gridCol w:w="954"/>
        <w:gridCol w:w="936"/>
        <w:gridCol w:w="702"/>
        <w:gridCol w:w="1944"/>
      </w:tblGrid>
      <w:tr w:rsidR="00F16578" w:rsidRPr="00931179" w14:paraId="03404978" w14:textId="77777777" w:rsidTr="00316317">
        <w:trPr>
          <w:cantSplit/>
        </w:trPr>
        <w:tc>
          <w:tcPr>
            <w:tcW w:w="9432" w:type="dxa"/>
            <w:gridSpan w:val="6"/>
            <w:tcBorders>
              <w:top w:val="single" w:sz="4" w:space="0" w:color="auto"/>
            </w:tcBorders>
            <w:shd w:val="pct12" w:color="auto" w:fill="1F497D" w:themeFill="text2"/>
          </w:tcPr>
          <w:p w14:paraId="4512F4A5" w14:textId="77777777" w:rsidR="00F16578" w:rsidRPr="00767531" w:rsidRDefault="00F16578" w:rsidP="005C6D99">
            <w:pPr>
              <w:pStyle w:val="TableText"/>
              <w:keepNext/>
              <w:rPr>
                <w:b/>
                <w:bCs/>
              </w:rPr>
            </w:pPr>
            <w:r>
              <w:rPr>
                <w:b/>
                <w:bCs/>
              </w:rPr>
              <w:t>Subcontractor</w:t>
            </w:r>
            <w:r w:rsidRPr="00767531">
              <w:rPr>
                <w:b/>
                <w:bCs/>
              </w:rPr>
              <w:t xml:space="preserve"> Information</w:t>
            </w:r>
          </w:p>
        </w:tc>
      </w:tr>
      <w:tr w:rsidR="00F16578" w:rsidRPr="00931179" w14:paraId="7634995C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544F26CE" w14:textId="77777777" w:rsidR="00F16578" w:rsidRPr="00931179" w:rsidRDefault="00F16578" w:rsidP="005C6D99">
            <w:pPr>
              <w:pStyle w:val="TableText"/>
            </w:pPr>
            <w:r>
              <w:t>Subcontractor</w:t>
            </w:r>
            <w:r w:rsidRPr="00931179">
              <w:t xml:space="preserve"> Name: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7B909F1A" w14:textId="34091D25" w:rsidR="00F16578" w:rsidRPr="00931179" w:rsidRDefault="00F16578" w:rsidP="005C6D99">
            <w:pPr>
              <w:pStyle w:val="TableText"/>
            </w:pPr>
            <w:r>
              <w:t>Subcontractor</w:t>
            </w:r>
            <w:r w:rsidRPr="00931179">
              <w:t xml:space="preserve"> Contact</w:t>
            </w:r>
            <w:r w:rsidR="00751A5A">
              <w:t xml:space="preserve"> </w:t>
            </w:r>
            <w:r w:rsidRPr="00931179">
              <w:t>Name:</w:t>
            </w:r>
          </w:p>
        </w:tc>
      </w:tr>
      <w:tr w:rsidR="00F16578" w:rsidRPr="00931179" w14:paraId="5F41973D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EC546F" w14:textId="77777777" w:rsidR="00F16578" w:rsidRPr="00931179" w:rsidRDefault="00F16578" w:rsidP="005C6D99">
            <w:pPr>
              <w:pStyle w:val="TableText"/>
            </w:pPr>
            <w:r w:rsidRPr="00931179">
              <w:t>Project Dates: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7700376" w14:textId="77777777" w:rsidR="00F16578" w:rsidRPr="00931179" w:rsidRDefault="00F16578" w:rsidP="005C6D99">
            <w:pPr>
              <w:pStyle w:val="TableText"/>
            </w:pPr>
            <w:r>
              <w:t>Subcontractor</w:t>
            </w:r>
            <w:r w:rsidRPr="00931179">
              <w:t xml:space="preserve"> </w:t>
            </w:r>
            <w:r>
              <w:t xml:space="preserve">Contact </w:t>
            </w:r>
            <w:r w:rsidRPr="00931179">
              <w:t>Phone:</w:t>
            </w:r>
          </w:p>
        </w:tc>
      </w:tr>
      <w:tr w:rsidR="00F16578" w:rsidRPr="004C02C2" w14:paraId="20BA5B3A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1F497D" w:themeFill="text2"/>
          </w:tcPr>
          <w:p w14:paraId="7253E309" w14:textId="77777777" w:rsidR="00F16578" w:rsidRPr="0034145C" w:rsidDel="00D11B5D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  <w:r w:rsidRPr="0034145C">
              <w:rPr>
                <w:b/>
                <w:color w:val="FFFFFF" w:themeColor="background1"/>
              </w:rPr>
              <w:t>Customer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1739D558" w14:textId="77777777" w:rsidR="00F16578" w:rsidRPr="004C02C2" w:rsidRDefault="00F16578" w:rsidP="005C6D99">
            <w:pPr>
              <w:pStyle w:val="TableText"/>
              <w:rPr>
                <w:b/>
              </w:rPr>
            </w:pPr>
          </w:p>
        </w:tc>
      </w:tr>
      <w:tr w:rsidR="00F16578" w:rsidRPr="00931179" w14:paraId="2BDEDF78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vMerge w:val="restart"/>
            <w:tcBorders>
              <w:right w:val="single" w:sz="4" w:space="0" w:color="auto"/>
            </w:tcBorders>
          </w:tcPr>
          <w:p w14:paraId="284A73C6" w14:textId="77777777" w:rsidR="00F16578" w:rsidRPr="00931179" w:rsidRDefault="00F16578" w:rsidP="005C6D99">
            <w:pPr>
              <w:pStyle w:val="TableText"/>
            </w:pPr>
            <w:r>
              <w:t>Customer Organization</w:t>
            </w:r>
            <w:r w:rsidRPr="00931179">
              <w:t>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4B483325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Contact Name:</w:t>
            </w:r>
          </w:p>
        </w:tc>
      </w:tr>
      <w:tr w:rsidR="00F16578" w:rsidRPr="00931179" w14:paraId="21F45162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vMerge/>
            <w:tcBorders>
              <w:right w:val="single" w:sz="4" w:space="0" w:color="auto"/>
            </w:tcBorders>
          </w:tcPr>
          <w:p w14:paraId="202FCDF2" w14:textId="77777777" w:rsidR="00F16578" w:rsidRPr="00931179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4FC7E1A" w14:textId="77777777" w:rsidR="00F16578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Phone:</w:t>
            </w:r>
          </w:p>
          <w:p w14:paraId="457E8655" w14:textId="77777777" w:rsidR="00F16578" w:rsidRPr="00931179" w:rsidRDefault="00F16578" w:rsidP="005C6D99">
            <w:pPr>
              <w:pStyle w:val="TableText"/>
            </w:pPr>
          </w:p>
        </w:tc>
      </w:tr>
      <w:tr w:rsidR="00F16578" w:rsidRPr="00931179" w14:paraId="46AB4576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vMerge w:val="restart"/>
            <w:tcBorders>
              <w:right w:val="single" w:sz="4" w:space="0" w:color="auto"/>
            </w:tcBorders>
          </w:tcPr>
          <w:p w14:paraId="34E2E2A9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Address: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7F1E40DC" w14:textId="77777777" w:rsidR="00F16578" w:rsidRPr="00931179" w:rsidRDefault="00F16578" w:rsidP="005C6D99">
            <w:pPr>
              <w:pStyle w:val="TableText"/>
            </w:pPr>
            <w:r>
              <w:t xml:space="preserve">Customer </w:t>
            </w:r>
            <w:r w:rsidRPr="00931179">
              <w:t>Fax:</w:t>
            </w:r>
          </w:p>
        </w:tc>
      </w:tr>
      <w:tr w:rsidR="00F16578" w:rsidRPr="00931179" w14:paraId="77148235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530"/>
        </w:trPr>
        <w:tc>
          <w:tcPr>
            <w:tcW w:w="4896" w:type="dxa"/>
            <w:gridSpan w:val="2"/>
            <w:vMerge/>
            <w:tcBorders>
              <w:right w:val="single" w:sz="4" w:space="0" w:color="auto"/>
            </w:tcBorders>
          </w:tcPr>
          <w:p w14:paraId="33949E5A" w14:textId="77777777" w:rsidR="00F16578" w:rsidRPr="00931179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78BBE68" w14:textId="54FA1A62" w:rsidR="00F16578" w:rsidRPr="00931179" w:rsidRDefault="008F62AC" w:rsidP="005C6D99">
            <w:pPr>
              <w:pStyle w:val="TableText"/>
            </w:pPr>
            <w:r>
              <w:t>Customer Email:</w:t>
            </w:r>
          </w:p>
        </w:tc>
      </w:tr>
      <w:tr w:rsidR="00F16578" w:rsidRPr="004C02C2" w14:paraId="359F2183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370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1F497D" w:themeFill="text2"/>
          </w:tcPr>
          <w:p w14:paraId="68D410B4" w14:textId="77777777" w:rsidR="00F16578" w:rsidRPr="0034145C" w:rsidDel="00D11B5D" w:rsidRDefault="00F16578" w:rsidP="005C6D99">
            <w:pPr>
              <w:pStyle w:val="TableText"/>
              <w:rPr>
                <w:b/>
                <w:color w:val="FFFFFF" w:themeColor="background1"/>
              </w:rPr>
            </w:pPr>
            <w:r w:rsidRPr="0034145C">
              <w:rPr>
                <w:b/>
                <w:color w:val="FFFFFF" w:themeColor="background1"/>
              </w:rPr>
              <w:t>Project Information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1F497D" w:themeFill="text2"/>
          </w:tcPr>
          <w:p w14:paraId="2A91C77F" w14:textId="77777777" w:rsidR="00F16578" w:rsidRPr="004C02C2" w:rsidRDefault="00F16578" w:rsidP="005C6D99">
            <w:pPr>
              <w:pStyle w:val="TableText"/>
              <w:rPr>
                <w:b/>
              </w:rPr>
            </w:pPr>
          </w:p>
        </w:tc>
      </w:tr>
      <w:tr w:rsidR="00F16578" w:rsidRPr="00931179" w14:paraId="7C7425E3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862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34D57848" w14:textId="77777777" w:rsidR="00F16578" w:rsidRPr="00767531" w:rsidRDefault="00F16578" w:rsidP="005C6D99">
            <w:pPr>
              <w:pStyle w:val="TableText"/>
            </w:pPr>
            <w:r w:rsidRPr="00767531">
              <w:t>Project Objectives:</w:t>
            </w:r>
          </w:p>
        </w:tc>
      </w:tr>
      <w:tr w:rsidR="00F16578" w:rsidRPr="00931179" w14:paraId="087FE56C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0EDE7D77" w14:textId="77777777" w:rsidR="00F16578" w:rsidRDefault="00F16578" w:rsidP="005C6D99">
            <w:pPr>
              <w:pStyle w:val="TableText"/>
            </w:pPr>
            <w:r>
              <w:t>Project Description</w:t>
            </w:r>
          </w:p>
        </w:tc>
      </w:tr>
      <w:tr w:rsidR="00F16578" w:rsidRPr="00931179" w14:paraId="31AB1EEB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52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2D9113A3" w14:textId="77777777" w:rsidR="00F16578" w:rsidRPr="00767531" w:rsidRDefault="00F16578" w:rsidP="005C6D99">
            <w:pPr>
              <w:pStyle w:val="TableText"/>
            </w:pPr>
            <w:r>
              <w:t>Subcontractor’s</w:t>
            </w:r>
            <w:r w:rsidRPr="00767531">
              <w:t xml:space="preserve"> Involvement:</w:t>
            </w:r>
          </w:p>
        </w:tc>
      </w:tr>
      <w:tr w:rsidR="00F16578" w:rsidRPr="00931179" w14:paraId="551E7DF3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853"/>
        </w:trPr>
        <w:tc>
          <w:tcPr>
            <w:tcW w:w="9432" w:type="dxa"/>
            <w:gridSpan w:val="6"/>
            <w:tcBorders>
              <w:bottom w:val="single" w:sz="4" w:space="0" w:color="auto"/>
            </w:tcBorders>
          </w:tcPr>
          <w:p w14:paraId="0CCDFAE3" w14:textId="77777777" w:rsidR="00F16578" w:rsidRPr="00767531" w:rsidRDefault="00F16578" w:rsidP="005C6D99">
            <w:pPr>
              <w:pStyle w:val="TableText"/>
            </w:pPr>
            <w:r w:rsidRPr="00767531">
              <w:t>Project Benefits:</w:t>
            </w:r>
          </w:p>
        </w:tc>
      </w:tr>
      <w:tr w:rsidR="00F16578" w:rsidRPr="00931179" w14:paraId="6A729997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6"/>
            <w:tcBorders>
              <w:top w:val="single" w:sz="4" w:space="0" w:color="auto"/>
            </w:tcBorders>
            <w:shd w:val="pct12" w:color="auto" w:fill="1F497D" w:themeFill="text2"/>
          </w:tcPr>
          <w:p w14:paraId="0DD2C8EB" w14:textId="77777777" w:rsidR="00F16578" w:rsidRPr="00767531" w:rsidRDefault="00F16578" w:rsidP="005C6D99">
            <w:pPr>
              <w:pStyle w:val="TableText"/>
              <w:keepNext/>
              <w:rPr>
                <w:b/>
                <w:bCs/>
              </w:rPr>
            </w:pPr>
            <w:r>
              <w:rPr>
                <w:b/>
                <w:bCs/>
              </w:rPr>
              <w:t>Key Personnel</w:t>
            </w:r>
          </w:p>
        </w:tc>
      </w:tr>
      <w:tr w:rsidR="008F62AC" w:rsidRPr="00931179" w14:paraId="5CE0805B" w14:textId="77777777" w:rsidTr="00A9755D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tcBorders>
              <w:right w:val="single" w:sz="4" w:space="0" w:color="auto"/>
            </w:tcBorders>
          </w:tcPr>
          <w:p w14:paraId="6389524C" w14:textId="77777777" w:rsidR="008F62AC" w:rsidRDefault="008F62AC" w:rsidP="00A9755D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270ABF" w14:textId="77777777" w:rsidR="008F62AC" w:rsidRDefault="008F62AC" w:rsidP="00A9755D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42D412C2" w14:textId="77777777" w:rsidR="008F62AC" w:rsidRDefault="008F62AC" w:rsidP="00A9755D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8F62AC" w:rsidRPr="00931179" w14:paraId="46003946" w14:textId="77777777" w:rsidTr="00A9755D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2970" w:type="dxa"/>
            <w:tcBorders>
              <w:right w:val="single" w:sz="4" w:space="0" w:color="auto"/>
            </w:tcBorders>
          </w:tcPr>
          <w:p w14:paraId="2BA901C5" w14:textId="77777777" w:rsidR="008F62AC" w:rsidRDefault="008F62AC" w:rsidP="00A9755D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B5ACD3" w14:textId="77777777" w:rsidR="008F62AC" w:rsidRDefault="008F62AC" w:rsidP="00A9755D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0DB3CE5B" w14:textId="77777777" w:rsidR="008F62AC" w:rsidRDefault="008F62AC" w:rsidP="00A9755D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8F62AC" w:rsidRPr="00931179" w14:paraId="6CD2CE46" w14:textId="77777777" w:rsidTr="00A9755D">
        <w:trPr>
          <w:cantSplit/>
        </w:trPr>
        <w:tc>
          <w:tcPr>
            <w:tcW w:w="2970" w:type="dxa"/>
            <w:tcBorders>
              <w:right w:val="single" w:sz="4" w:space="0" w:color="auto"/>
            </w:tcBorders>
          </w:tcPr>
          <w:p w14:paraId="11A1FF76" w14:textId="77777777" w:rsidR="008F62AC" w:rsidRDefault="008F62AC" w:rsidP="00A9755D">
            <w:pPr>
              <w:pStyle w:val="TableText"/>
            </w:pPr>
            <w:r>
              <w:t>Name: &lt;Add rows as needed&gt;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D1FADB" w14:textId="77777777" w:rsidR="008F62AC" w:rsidRDefault="008F62AC" w:rsidP="00A9755D">
            <w:pPr>
              <w:pStyle w:val="TableText"/>
            </w:pPr>
            <w:r>
              <w:t>Role: &lt;Add rows as needed&gt;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</w:tcBorders>
          </w:tcPr>
          <w:p w14:paraId="289164BF" w14:textId="77777777" w:rsidR="008F62AC" w:rsidRDefault="008F62AC" w:rsidP="00A9755D">
            <w:pPr>
              <w:pStyle w:val="TableText"/>
            </w:pPr>
            <w:r>
              <w:t>% Used: &lt;% of full time for Actual Start &amp; Completion Dates period shown below&gt;</w:t>
            </w:r>
          </w:p>
        </w:tc>
      </w:tr>
      <w:tr w:rsidR="00F16578" w:rsidRPr="00931179" w14:paraId="711A00B3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9432" w:type="dxa"/>
            <w:gridSpan w:val="6"/>
            <w:tcBorders>
              <w:top w:val="single" w:sz="4" w:space="0" w:color="auto"/>
            </w:tcBorders>
            <w:shd w:val="pct12" w:color="auto" w:fill="1F497D" w:themeFill="text2"/>
          </w:tcPr>
          <w:p w14:paraId="01A9FB4A" w14:textId="77777777" w:rsidR="00F16578" w:rsidRPr="00767531" w:rsidRDefault="00F16578" w:rsidP="00B234D4">
            <w:pPr>
              <w:pStyle w:val="TableText"/>
              <w:keepNext/>
              <w:rPr>
                <w:b/>
                <w:bCs/>
              </w:rPr>
            </w:pPr>
            <w:r w:rsidRPr="00767531">
              <w:rPr>
                <w:b/>
                <w:bCs/>
              </w:rPr>
              <w:lastRenderedPageBreak/>
              <w:t>Project Measurements:</w:t>
            </w:r>
          </w:p>
        </w:tc>
      </w:tr>
      <w:tr w:rsidR="00F16578" w:rsidRPr="00931179" w14:paraId="434B0C22" w14:textId="77777777" w:rsidTr="00AB080C">
        <w:tblPrEx>
          <w:tblBorders>
            <w:insideV w:val="none" w:sz="0" w:space="0" w:color="auto"/>
          </w:tblBorders>
        </w:tblPrEx>
        <w:trPr>
          <w:cantSplit/>
          <w:trHeight w:hRule="exact" w:val="864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0D99C36D" w14:textId="77777777" w:rsidR="00F16578" w:rsidRDefault="00AB080C" w:rsidP="00B234D4">
            <w:pPr>
              <w:pStyle w:val="TableText"/>
              <w:keepNext/>
            </w:pPr>
            <w:r>
              <w:t xml:space="preserve">Annual </w:t>
            </w:r>
            <w:r w:rsidR="00F16578" w:rsidRPr="00767531">
              <w:t xml:space="preserve">Operating Budget of </w:t>
            </w:r>
            <w:r>
              <w:t xml:space="preserve">Customer </w:t>
            </w:r>
            <w:r w:rsidR="00F16578" w:rsidRPr="00767531">
              <w:t>Organization:</w:t>
            </w:r>
          </w:p>
          <w:p w14:paraId="5EEAD6EE" w14:textId="77777777" w:rsidR="00AB080C" w:rsidRPr="00767531" w:rsidRDefault="00AB080C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72445A59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# of Users:</w:t>
            </w:r>
          </w:p>
        </w:tc>
      </w:tr>
      <w:tr w:rsidR="00F16578" w:rsidRPr="00931179" w14:paraId="46CFE1E6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E6E6E6"/>
          </w:tcPr>
          <w:p w14:paraId="311D3B4F" w14:textId="77777777" w:rsidR="00F16578" w:rsidRPr="00767531" w:rsidDel="00D11B5D" w:rsidRDefault="00F16578" w:rsidP="00B234D4">
            <w:pPr>
              <w:pStyle w:val="TableText"/>
              <w:keepNext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49792010" w14:textId="77777777" w:rsidR="00F16578" w:rsidRPr="00767531" w:rsidRDefault="00F16578" w:rsidP="00B234D4">
            <w:pPr>
              <w:pStyle w:val="TableText"/>
              <w:keepNext/>
            </w:pPr>
          </w:p>
        </w:tc>
      </w:tr>
      <w:tr w:rsidR="00F16578" w:rsidRPr="00931179" w14:paraId="2C8D77F2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301A1776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Estimated one-time costs: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7402DAB6" w14:textId="77777777" w:rsidR="00F16578" w:rsidRPr="00767531" w:rsidRDefault="00F16578" w:rsidP="00B234D4">
            <w:pPr>
              <w:pStyle w:val="TableText"/>
              <w:keepNext/>
            </w:pPr>
            <w:r w:rsidRPr="00767531">
              <w:t>Actual one-time costs:</w:t>
            </w:r>
          </w:p>
        </w:tc>
      </w:tr>
      <w:tr w:rsidR="00F16578" w:rsidRPr="00931179" w14:paraId="0A95E7F9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4A3F5442" w14:textId="77777777" w:rsidR="00F16578" w:rsidRPr="00767531" w:rsidRDefault="00F16578" w:rsidP="005C6D99">
            <w:pPr>
              <w:pStyle w:val="TableText"/>
            </w:pPr>
            <w:r w:rsidRPr="00767531">
              <w:t>Reason(s) for Change in one-time cost:</w:t>
            </w:r>
          </w:p>
          <w:p w14:paraId="7A903D8B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69AB972F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E6E6E6"/>
          </w:tcPr>
          <w:p w14:paraId="33F0F348" w14:textId="77777777" w:rsidR="00F16578" w:rsidRPr="00767531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3DB1D0FF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5F7DD4EA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432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76D3CA07" w14:textId="77777777" w:rsidR="00F16578" w:rsidRPr="00767531" w:rsidRDefault="00F16578" w:rsidP="005C6D99">
            <w:pPr>
              <w:pStyle w:val="TableText"/>
            </w:pPr>
            <w:r w:rsidRPr="00767531">
              <w:t xml:space="preserve">Original Value of </w:t>
            </w:r>
            <w:r>
              <w:t>Subcontractor</w:t>
            </w:r>
            <w:r w:rsidRPr="00767531">
              <w:t>’s Contract: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5FA5439" w14:textId="77777777" w:rsidR="00F16578" w:rsidRPr="00767531" w:rsidRDefault="00F16578" w:rsidP="005C6D99">
            <w:pPr>
              <w:pStyle w:val="TableText"/>
            </w:pPr>
            <w:r w:rsidRPr="00767531">
              <w:t>Actual Total Contract Value:</w:t>
            </w:r>
          </w:p>
        </w:tc>
      </w:tr>
      <w:tr w:rsidR="00F16578" w:rsidRPr="00931179" w14:paraId="6C9A1148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1160"/>
        </w:trPr>
        <w:tc>
          <w:tcPr>
            <w:tcW w:w="9432" w:type="dxa"/>
            <w:gridSpan w:val="6"/>
          </w:tcPr>
          <w:p w14:paraId="795DF669" w14:textId="77777777" w:rsidR="00F16578" w:rsidRPr="00767531" w:rsidRDefault="00F16578" w:rsidP="005C6D99">
            <w:pPr>
              <w:pStyle w:val="TableText"/>
            </w:pPr>
            <w:r w:rsidRPr="00767531">
              <w:t>Reason(s) for Change in Value:</w:t>
            </w:r>
          </w:p>
          <w:p w14:paraId="24C31F72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38E1E578" w14:textId="77777777" w:rsidTr="00316317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4896" w:type="dxa"/>
            <w:gridSpan w:val="2"/>
            <w:tcBorders>
              <w:right w:val="single" w:sz="4" w:space="0" w:color="auto"/>
            </w:tcBorders>
            <w:shd w:val="clear" w:color="auto" w:fill="E6E6E6"/>
          </w:tcPr>
          <w:p w14:paraId="6D95F230" w14:textId="77777777" w:rsidR="00F16578" w:rsidRPr="00767531" w:rsidDel="00D11B5D" w:rsidRDefault="00F16578" w:rsidP="005C6D99">
            <w:pPr>
              <w:pStyle w:val="TableText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E6E6E6"/>
          </w:tcPr>
          <w:p w14:paraId="2C78FF2B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0BE9038D" w14:textId="77777777" w:rsidTr="00316317">
        <w:tblPrEx>
          <w:tblBorders>
            <w:insideV w:val="none" w:sz="0" w:space="0" w:color="auto"/>
          </w:tblBorders>
        </w:tblPrEx>
        <w:trPr>
          <w:cantSplit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4D2D060F" w14:textId="77777777" w:rsidR="00F16578" w:rsidRPr="00767531" w:rsidRDefault="00F16578" w:rsidP="005C6D99">
            <w:pPr>
              <w:pStyle w:val="TableText"/>
              <w:tabs>
                <w:tab w:val="right" w:pos="4698"/>
              </w:tabs>
            </w:pPr>
            <w:r w:rsidRPr="00767531">
              <w:t>Estimated Start &amp; Completion Dates:</w:t>
            </w:r>
            <w:r w:rsidRPr="00767531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4E42A4" w14:textId="77777777" w:rsidR="00F16578" w:rsidRPr="00767531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7C5F7B92" w14:textId="77777777" w:rsidR="00F16578" w:rsidRPr="00767531" w:rsidRDefault="00F16578" w:rsidP="005C6D99">
            <w:pPr>
              <w:pStyle w:val="TableText"/>
              <w:jc w:val="right"/>
            </w:pPr>
            <w:r w:rsidRPr="00767531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761482C0" w14:textId="77777777" w:rsidR="00F16578" w:rsidRPr="00767531" w:rsidRDefault="00F16578" w:rsidP="005C6D99">
            <w:pPr>
              <w:pStyle w:val="TableText"/>
            </w:pPr>
          </w:p>
        </w:tc>
      </w:tr>
      <w:tr w:rsidR="00F16578" w:rsidRPr="00931179" w14:paraId="05AD7CC7" w14:textId="77777777" w:rsidTr="00316317">
        <w:tblPrEx>
          <w:tblBorders>
            <w:insideV w:val="none" w:sz="0" w:space="0" w:color="auto"/>
          </w:tblBorders>
        </w:tblPrEx>
        <w:trPr>
          <w:cantSplit/>
          <w:trHeight w:val="309"/>
        </w:trPr>
        <w:tc>
          <w:tcPr>
            <w:tcW w:w="4896" w:type="dxa"/>
            <w:gridSpan w:val="2"/>
            <w:tcBorders>
              <w:right w:val="single" w:sz="4" w:space="0" w:color="auto"/>
            </w:tcBorders>
          </w:tcPr>
          <w:p w14:paraId="0539FF2F" w14:textId="77777777" w:rsidR="00F16578" w:rsidRPr="00767531" w:rsidRDefault="00F16578" w:rsidP="005C6D99">
            <w:pPr>
              <w:pStyle w:val="TableText"/>
              <w:tabs>
                <w:tab w:val="right" w:pos="4698"/>
              </w:tabs>
            </w:pPr>
            <w:r w:rsidRPr="00767531">
              <w:t>Actual Start &amp; Completion Dates:</w:t>
            </w:r>
            <w:r w:rsidRPr="00767531">
              <w:tab/>
              <w:t>From: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FF6214" w14:textId="77777777" w:rsidR="00F16578" w:rsidRPr="00767531" w:rsidRDefault="00F16578" w:rsidP="005C6D99">
            <w:pPr>
              <w:pStyle w:val="TableText"/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0C624EFE" w14:textId="77777777" w:rsidR="00F16578" w:rsidRPr="00767531" w:rsidRDefault="00F16578" w:rsidP="005C6D99">
            <w:pPr>
              <w:pStyle w:val="TableText"/>
              <w:jc w:val="right"/>
            </w:pPr>
            <w:r w:rsidRPr="00767531">
              <w:t>To: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327D22D1" w14:textId="77777777" w:rsidR="00F16578" w:rsidRPr="00767531" w:rsidRDefault="00F16578" w:rsidP="005C6D99">
            <w:pPr>
              <w:pStyle w:val="TableText"/>
            </w:pPr>
          </w:p>
        </w:tc>
      </w:tr>
      <w:tr w:rsidR="004D7156" w:rsidRPr="00931179" w14:paraId="67D8602B" w14:textId="77777777" w:rsidTr="00751A5A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6B989164" w14:textId="77777777" w:rsidR="004D7156" w:rsidRPr="00767531" w:rsidRDefault="004D7156" w:rsidP="00751A5A">
            <w:pPr>
              <w:pStyle w:val="TableText"/>
            </w:pPr>
            <w:r w:rsidRPr="00767531">
              <w:t>Reason(s) for Difference Between Estimated and Actual Dates:</w:t>
            </w:r>
          </w:p>
          <w:p w14:paraId="570EA4E2" w14:textId="77777777" w:rsidR="004D7156" w:rsidRPr="00767531" w:rsidRDefault="004D7156" w:rsidP="00751A5A">
            <w:pPr>
              <w:pStyle w:val="TableText"/>
            </w:pPr>
          </w:p>
        </w:tc>
      </w:tr>
      <w:tr w:rsidR="004D7156" w:rsidRPr="00931179" w14:paraId="3ACBC894" w14:textId="77777777" w:rsidTr="00751A5A">
        <w:tblPrEx>
          <w:tblBorders>
            <w:insideV w:val="none" w:sz="0" w:space="0" w:color="auto"/>
          </w:tblBorders>
        </w:tblPrEx>
        <w:trPr>
          <w:cantSplit/>
          <w:trHeight w:hRule="exact" w:val="144"/>
        </w:trPr>
        <w:tc>
          <w:tcPr>
            <w:tcW w:w="9432" w:type="dxa"/>
            <w:gridSpan w:val="6"/>
            <w:shd w:val="clear" w:color="auto" w:fill="E6E6E6"/>
          </w:tcPr>
          <w:p w14:paraId="72EE4B4D" w14:textId="77777777" w:rsidR="004D7156" w:rsidRPr="00767531" w:rsidRDefault="004D7156" w:rsidP="00751A5A">
            <w:pPr>
              <w:pStyle w:val="TableText"/>
            </w:pPr>
          </w:p>
        </w:tc>
      </w:tr>
      <w:tr w:rsidR="004D7156" w:rsidRPr="00931179" w14:paraId="714E39BF" w14:textId="77777777" w:rsidTr="00751A5A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36DA9621" w14:textId="77777777" w:rsidR="004D7156" w:rsidRPr="00767531" w:rsidRDefault="004D7156" w:rsidP="00751A5A">
            <w:pPr>
              <w:pStyle w:val="TableText"/>
            </w:pPr>
            <w:r>
              <w:t>Describe fully the applicability (if any) to Minimum Qualification 1 (Multi-Payer Business)</w:t>
            </w:r>
            <w:r w:rsidRPr="00767531">
              <w:t>:</w:t>
            </w:r>
          </w:p>
          <w:p w14:paraId="7ABE4AF3" w14:textId="77777777" w:rsidR="004D7156" w:rsidRPr="00767531" w:rsidRDefault="004D7156" w:rsidP="00751A5A">
            <w:pPr>
              <w:pStyle w:val="TableText"/>
            </w:pPr>
          </w:p>
        </w:tc>
      </w:tr>
      <w:tr w:rsidR="004D7156" w:rsidRPr="00931179" w14:paraId="3B98C913" w14:textId="77777777" w:rsidTr="00751A5A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610A3CC3" w14:textId="680D06D8" w:rsidR="004D7156" w:rsidRPr="00767531" w:rsidRDefault="004D7156" w:rsidP="00751A5A">
            <w:pPr>
              <w:pStyle w:val="TableText"/>
            </w:pPr>
            <w:r>
              <w:t>Describe fully the applicability (if any) to Minimum Qualification 2 (</w:t>
            </w:r>
            <w:r w:rsidR="00A071EC">
              <w:t>Client Base</w:t>
            </w:r>
            <w:r>
              <w:t>)</w:t>
            </w:r>
            <w:r w:rsidRPr="00767531">
              <w:t>:</w:t>
            </w:r>
          </w:p>
          <w:p w14:paraId="60C9DFBA" w14:textId="77777777" w:rsidR="004D7156" w:rsidRPr="00767531" w:rsidRDefault="004D7156" w:rsidP="00751A5A">
            <w:pPr>
              <w:pStyle w:val="TableText"/>
            </w:pPr>
          </w:p>
        </w:tc>
      </w:tr>
      <w:tr w:rsidR="004D7156" w:rsidRPr="00931179" w14:paraId="3746E412" w14:textId="77777777" w:rsidTr="00751A5A">
        <w:tblPrEx>
          <w:tblBorders>
            <w:insideV w:val="none" w:sz="0" w:space="0" w:color="auto"/>
          </w:tblBorders>
        </w:tblPrEx>
        <w:trPr>
          <w:cantSplit/>
          <w:trHeight w:val="1088"/>
        </w:trPr>
        <w:tc>
          <w:tcPr>
            <w:tcW w:w="9432" w:type="dxa"/>
            <w:gridSpan w:val="6"/>
          </w:tcPr>
          <w:p w14:paraId="6F66A3F5" w14:textId="3D6239CE" w:rsidR="004D7156" w:rsidRPr="00767531" w:rsidRDefault="004D7156" w:rsidP="00751A5A">
            <w:pPr>
              <w:pStyle w:val="TableText"/>
            </w:pPr>
            <w:r>
              <w:t xml:space="preserve">Describe fully the applicability (if any) to </w:t>
            </w:r>
            <w:r w:rsidR="00A071EC">
              <w:t>Desirable Qualifications</w:t>
            </w:r>
            <w:r w:rsidRPr="00767531">
              <w:t>:</w:t>
            </w:r>
          </w:p>
          <w:p w14:paraId="4FACE7D6" w14:textId="77777777" w:rsidR="004D7156" w:rsidRPr="00767531" w:rsidRDefault="004D7156" w:rsidP="00751A5A">
            <w:pPr>
              <w:pStyle w:val="TableText"/>
            </w:pPr>
          </w:p>
        </w:tc>
      </w:tr>
    </w:tbl>
    <w:p w14:paraId="35A84C86" w14:textId="77777777" w:rsidR="00F16578" w:rsidRPr="00946617" w:rsidRDefault="00F16578" w:rsidP="00F16578"/>
    <w:sectPr w:rsidR="00F16578" w:rsidRPr="00946617" w:rsidSect="00BB01B3">
      <w:footerReference w:type="default" r:id="rId17"/>
      <w:pgSz w:w="12240" w:h="15840" w:code="1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6A28D" w14:textId="77777777" w:rsidR="008E142F" w:rsidRDefault="008E142F">
      <w:r>
        <w:separator/>
      </w:r>
    </w:p>
  </w:endnote>
  <w:endnote w:type="continuationSeparator" w:id="0">
    <w:p w14:paraId="50BD8093" w14:textId="77777777" w:rsidR="008E142F" w:rsidRDefault="008E1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60A04CA" w14:paraId="606E75B0" w14:textId="77777777" w:rsidTr="260A04CA">
      <w:trPr>
        <w:trHeight w:val="300"/>
      </w:trPr>
      <w:tc>
        <w:tcPr>
          <w:tcW w:w="3120" w:type="dxa"/>
        </w:tcPr>
        <w:p w14:paraId="7CAEA52F" w14:textId="39AB7B82" w:rsidR="260A04CA" w:rsidRDefault="260A04CA" w:rsidP="260A04CA">
          <w:pPr>
            <w:ind w:left="-115"/>
          </w:pPr>
        </w:p>
      </w:tc>
      <w:tc>
        <w:tcPr>
          <w:tcW w:w="3120" w:type="dxa"/>
        </w:tcPr>
        <w:p w14:paraId="2D56AF8E" w14:textId="39F1CA09" w:rsidR="260A04CA" w:rsidRDefault="260A04CA" w:rsidP="260A04CA">
          <w:pPr>
            <w:jc w:val="center"/>
          </w:pPr>
        </w:p>
      </w:tc>
      <w:tc>
        <w:tcPr>
          <w:tcW w:w="3120" w:type="dxa"/>
        </w:tcPr>
        <w:p w14:paraId="205A89F6" w14:textId="2B0A63A3" w:rsidR="260A04CA" w:rsidRDefault="260A04CA" w:rsidP="260A04CA">
          <w:pPr>
            <w:ind w:right="-115"/>
            <w:jc w:val="right"/>
          </w:pPr>
        </w:p>
      </w:tc>
    </w:tr>
  </w:tbl>
  <w:p w14:paraId="7C6B4583" w14:textId="5DC15AAA" w:rsidR="260A04CA" w:rsidRDefault="260A04CA" w:rsidP="260A04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9DBE" w14:textId="77777777" w:rsidR="008E142F" w:rsidRPr="006334F3" w:rsidRDefault="008E142F" w:rsidP="005C6D99">
    <w:pPr>
      <w:pStyle w:val="Footer"/>
      <w:jc w:val="right"/>
      <w:rPr>
        <w:sz w:val="20"/>
        <w:szCs w:val="20"/>
      </w:rPr>
    </w:pPr>
    <w:r w:rsidRPr="006334F3">
      <w:rPr>
        <w:sz w:val="20"/>
        <w:szCs w:val="20"/>
      </w:rPr>
      <w:t xml:space="preserve">Page | </w:t>
    </w:r>
    <w:r w:rsidRPr="006334F3">
      <w:rPr>
        <w:sz w:val="20"/>
        <w:szCs w:val="20"/>
      </w:rPr>
      <w:fldChar w:fldCharType="begin"/>
    </w:r>
    <w:r w:rsidRPr="006334F3">
      <w:rPr>
        <w:sz w:val="20"/>
        <w:szCs w:val="20"/>
      </w:rPr>
      <w:instrText xml:space="preserve"> PAGE   \* MERGEFORMAT </w:instrText>
    </w:r>
    <w:r w:rsidRPr="006334F3">
      <w:rPr>
        <w:sz w:val="20"/>
        <w:szCs w:val="20"/>
      </w:rPr>
      <w:fldChar w:fldCharType="separate"/>
    </w:r>
    <w:r>
      <w:rPr>
        <w:noProof/>
        <w:sz w:val="20"/>
        <w:szCs w:val="20"/>
      </w:rPr>
      <w:t>i</w:t>
    </w:r>
    <w:r w:rsidRPr="006334F3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57FFC" w14:textId="77777777" w:rsidR="008E142F" w:rsidRPr="006334F3" w:rsidRDefault="008E142F" w:rsidP="00FE2AD7">
    <w:pPr>
      <w:pStyle w:val="Footer"/>
      <w:jc w:val="right"/>
      <w:rPr>
        <w:sz w:val="20"/>
        <w:szCs w:val="20"/>
      </w:rPr>
    </w:pPr>
    <w:r w:rsidRPr="006334F3">
      <w:rPr>
        <w:sz w:val="20"/>
        <w:szCs w:val="20"/>
      </w:rPr>
      <w:t xml:space="preserve">Page | </w:t>
    </w:r>
    <w:r w:rsidRPr="006334F3">
      <w:rPr>
        <w:sz w:val="20"/>
        <w:szCs w:val="20"/>
      </w:rPr>
      <w:fldChar w:fldCharType="begin"/>
    </w:r>
    <w:r w:rsidRPr="006334F3">
      <w:rPr>
        <w:sz w:val="20"/>
        <w:szCs w:val="20"/>
      </w:rPr>
      <w:instrText xml:space="preserve"> PAGE   \* MERGEFORMAT </w:instrText>
    </w:r>
    <w:r w:rsidRPr="006334F3">
      <w:rPr>
        <w:sz w:val="20"/>
        <w:szCs w:val="20"/>
      </w:rPr>
      <w:fldChar w:fldCharType="separate"/>
    </w:r>
    <w:r>
      <w:rPr>
        <w:noProof/>
        <w:sz w:val="20"/>
        <w:szCs w:val="20"/>
      </w:rPr>
      <w:t>15</w:t>
    </w:r>
    <w:r w:rsidRPr="006334F3">
      <w:rPr>
        <w:sz w:val="20"/>
        <w:szCs w:val="20"/>
      </w:rPr>
      <w:fldChar w:fldCharType="end"/>
    </w:r>
    <w:r w:rsidRPr="006334F3">
      <w:rPr>
        <w:sz w:val="20"/>
        <w:szCs w:val="20"/>
      </w:rPr>
      <w:t xml:space="preserve"> </w:t>
    </w:r>
  </w:p>
  <w:p w14:paraId="66CBD06B" w14:textId="77777777" w:rsidR="008E142F" w:rsidRPr="003636C0" w:rsidRDefault="008E142F" w:rsidP="00FE2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B3901" w14:textId="77777777" w:rsidR="008E142F" w:rsidRDefault="008E142F">
      <w:r>
        <w:separator/>
      </w:r>
    </w:p>
  </w:footnote>
  <w:footnote w:type="continuationSeparator" w:id="0">
    <w:p w14:paraId="25B3142F" w14:textId="77777777" w:rsidR="008E142F" w:rsidRDefault="008E1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AC60D" w14:textId="77777777" w:rsidR="008E142F" w:rsidRDefault="008E142F" w:rsidP="005C6D99">
    <w:pPr>
      <w:pStyle w:val="Header-right"/>
    </w:pPr>
  </w:p>
  <w:p w14:paraId="082CE460" w14:textId="77777777" w:rsidR="008E142F" w:rsidRDefault="008E142F" w:rsidP="005C6D99">
    <w:pPr>
      <w:pStyle w:val="Header-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D06CD" w14:textId="77777777" w:rsidR="008E142F" w:rsidRDefault="008E14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tblInd w:w="8" w:type="dxa"/>
      <w:tblBorders>
        <w:bottom w:val="single" w:sz="6" w:space="0" w:color="auto"/>
        <w:right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02"/>
      <w:gridCol w:w="4958"/>
    </w:tblGrid>
    <w:tr w:rsidR="008E142F" w14:paraId="0132291A" w14:textId="77777777" w:rsidTr="260A04CA">
      <w:trPr>
        <w:cantSplit/>
        <w:trHeight w:val="450"/>
      </w:trPr>
      <w:tc>
        <w:tcPr>
          <w:tcW w:w="4402" w:type="dxa"/>
          <w:tcBorders>
            <w:bottom w:val="single" w:sz="6" w:space="0" w:color="auto"/>
            <w:right w:val="nil"/>
          </w:tcBorders>
        </w:tcPr>
        <w:p w14:paraId="5BCA4E5C" w14:textId="77777777" w:rsidR="008E142F" w:rsidRDefault="008E142F" w:rsidP="005C6D99">
          <w:pPr>
            <w:spacing w:after="0"/>
            <w:ind w:right="86"/>
            <w:rPr>
              <w:b/>
              <w:sz w:val="18"/>
            </w:rPr>
          </w:pPr>
          <w:r w:rsidRPr="00533899">
            <w:rPr>
              <w:b/>
              <w:noProof/>
              <w:sz w:val="18"/>
            </w:rPr>
            <w:drawing>
              <wp:anchor distT="0" distB="0" distL="114300" distR="114300" simplePos="0" relativeHeight="251658752" behindDoc="0" locked="0" layoutInCell="1" allowOverlap="1" wp14:anchorId="7DD960EC" wp14:editId="17683D7D">
                <wp:simplePos x="0" y="0"/>
                <wp:positionH relativeFrom="column">
                  <wp:posOffset>-2506</wp:posOffset>
                </wp:positionH>
                <wp:positionV relativeFrom="paragraph">
                  <wp:posOffset>-172171</wp:posOffset>
                </wp:positionV>
                <wp:extent cx="1323718" cy="292443"/>
                <wp:effectExtent l="19050" t="0" r="0" b="0"/>
                <wp:wrapNone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718" cy="2924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7B2D197A" w14:textId="6E927B9B" w:rsidR="008E142F" w:rsidRPr="00510CC1" w:rsidRDefault="260A04CA" w:rsidP="260A04CA">
          <w:pPr>
            <w:spacing w:after="0"/>
            <w:ind w:right="86"/>
            <w:rPr>
              <w:b/>
              <w:bCs/>
              <w:sz w:val="18"/>
              <w:szCs w:val="18"/>
            </w:rPr>
          </w:pPr>
          <w:r w:rsidRPr="260A04CA">
            <w:rPr>
              <w:b/>
              <w:bCs/>
              <w:sz w:val="18"/>
              <w:szCs w:val="18"/>
            </w:rPr>
            <w:t>RFP # 2025-06</w:t>
          </w:r>
        </w:p>
      </w:tc>
      <w:tc>
        <w:tcPr>
          <w:tcW w:w="4958" w:type="dxa"/>
          <w:tcBorders>
            <w:left w:val="nil"/>
            <w:bottom w:val="single" w:sz="6" w:space="0" w:color="auto"/>
            <w:right w:val="nil"/>
          </w:tcBorders>
        </w:tcPr>
        <w:p w14:paraId="0C375968" w14:textId="68BBB54F" w:rsidR="008E142F" w:rsidRDefault="008E142F" w:rsidP="008E35C3">
          <w:pPr>
            <w:spacing w:after="0"/>
            <w:ind w:left="173" w:right="86"/>
            <w:jc w:val="right"/>
            <w:rPr>
              <w:b/>
              <w:sz w:val="18"/>
            </w:rPr>
          </w:pPr>
          <w:r>
            <w:rPr>
              <w:b/>
              <w:sz w:val="18"/>
            </w:rPr>
            <w:t xml:space="preserve">Healthcare Evidence Initiative (HEI) </w:t>
          </w:r>
          <w:r w:rsidR="002F16F5">
            <w:rPr>
              <w:b/>
              <w:sz w:val="18"/>
            </w:rPr>
            <w:t>3</w:t>
          </w:r>
          <w:r>
            <w:rPr>
              <w:b/>
              <w:sz w:val="18"/>
            </w:rPr>
            <w:t>.0</w:t>
          </w:r>
        </w:p>
        <w:p w14:paraId="426D9677" w14:textId="60921D27" w:rsidR="008E142F" w:rsidRDefault="008E142F" w:rsidP="008E35C3">
          <w:pPr>
            <w:spacing w:after="0"/>
            <w:ind w:left="173" w:right="86"/>
            <w:jc w:val="right"/>
            <w:rPr>
              <w:b/>
              <w:sz w:val="18"/>
            </w:rPr>
          </w:pPr>
          <w:r>
            <w:rPr>
              <w:b/>
              <w:sz w:val="18"/>
            </w:rPr>
            <w:t xml:space="preserve"> Template C – Proposer References</w:t>
          </w:r>
        </w:p>
      </w:tc>
    </w:tr>
  </w:tbl>
  <w:p w14:paraId="7C5F8410" w14:textId="77777777" w:rsidR="008E142F" w:rsidRPr="00237903" w:rsidRDefault="008E142F" w:rsidP="005C6D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79FA9" w14:textId="77777777" w:rsidR="008E142F" w:rsidRDefault="008E14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92EE3F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4A0B8B"/>
    <w:multiLevelType w:val="hybridMultilevel"/>
    <w:tmpl w:val="0B12307A"/>
    <w:lvl w:ilvl="0" w:tplc="2E3ADF6E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84D2C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CE716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ACDC82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25E96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CA221A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E26262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B815B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8257A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435586"/>
    <w:multiLevelType w:val="hybridMultilevel"/>
    <w:tmpl w:val="F14454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A4E68"/>
    <w:multiLevelType w:val="multilevel"/>
    <w:tmpl w:val="77D8FC08"/>
    <w:styleLink w:val="Headings-noTOC"/>
    <w:lvl w:ilvl="0">
      <w:start w:val="1"/>
      <w:numFmt w:val="none"/>
      <w:pStyle w:val="Heading1-noTOC"/>
      <w:suff w:val="nothing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32"/>
      </w:rPr>
    </w:lvl>
    <w:lvl w:ilvl="1">
      <w:start w:val="1"/>
      <w:numFmt w:val="none"/>
      <w:lvlRestart w:val="0"/>
      <w:pStyle w:val="Heading2-noTOC"/>
      <w:suff w:val="nothing"/>
      <w:lvlText w:val="%2"/>
      <w:lvlJc w:val="left"/>
      <w:pPr>
        <w:ind w:left="0" w:firstLine="0"/>
      </w:pPr>
      <w:rPr>
        <w:rFonts w:ascii="Arial" w:hAnsi="Arial" w:hint="default"/>
        <w:b/>
        <w:i w:val="0"/>
        <w:spacing w:val="10"/>
        <w:sz w:val="28"/>
      </w:rPr>
    </w:lvl>
    <w:lvl w:ilvl="2">
      <w:start w:val="1"/>
      <w:numFmt w:val="none"/>
      <w:lvlRestart w:val="0"/>
      <w:pStyle w:val="Heading3-noTOC"/>
      <w:suff w:val="nothing"/>
      <w:lvlText w:val="%3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3">
      <w:start w:val="1"/>
      <w:numFmt w:val="none"/>
      <w:lvlRestart w:val="0"/>
      <w:pStyle w:val="Heading4-noTOC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 w:val="0"/>
        <w:i/>
        <w:iCs w:val="0"/>
        <w:sz w:val="24"/>
        <w:szCs w:val="24"/>
      </w:rPr>
    </w:lvl>
    <w:lvl w:ilvl="4">
      <w:start w:val="1"/>
      <w:numFmt w:val="none"/>
      <w:lvlRestart w:val="0"/>
      <w:pStyle w:val="Heading5-noTOC"/>
      <w:suff w:val="nothing"/>
      <w:lvlText w:val=""/>
      <w:lvlJc w:val="left"/>
      <w:pPr>
        <w:ind w:left="0" w:firstLine="0"/>
      </w:pPr>
      <w:rPr>
        <w:rFonts w:ascii="Arial" w:hAnsi="Arial" w:hint="default"/>
        <w:b/>
        <w:i/>
        <w:sz w:val="24"/>
        <w:u w:val="single"/>
      </w:rPr>
    </w:lvl>
    <w:lvl w:ilvl="5">
      <w:start w:val="1"/>
      <w:numFmt w:val="none"/>
      <w:lvlRestart w:val="0"/>
      <w:pStyle w:val="Heading6-noTOC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none"/>
      <w:lvlRestart w:val="0"/>
      <w:pStyle w:val="Heading7-noTOC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/>
        <w:sz w:val="24"/>
      </w:rPr>
    </w:lvl>
    <w:lvl w:ilvl="7">
      <w:start w:val="1"/>
      <w:numFmt w:val="none"/>
      <w:lvlRestart w:val="0"/>
      <w:pStyle w:val="Heading8-noTOC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/>
        <w:sz w:val="24"/>
        <w:u w:val="single"/>
      </w:rPr>
    </w:lvl>
    <w:lvl w:ilvl="8">
      <w:start w:val="1"/>
      <w:numFmt w:val="none"/>
      <w:lvlRestart w:val="0"/>
      <w:pStyle w:val="Heading9-noTOC"/>
      <w:suff w:val="nothing"/>
      <w:lvlText w:val="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</w:abstractNum>
  <w:abstractNum w:abstractNumId="4" w15:restartNumberingAfterBreak="0">
    <w:nsid w:val="07C95B1D"/>
    <w:multiLevelType w:val="hybridMultilevel"/>
    <w:tmpl w:val="60620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44AEB"/>
    <w:multiLevelType w:val="hybridMultilevel"/>
    <w:tmpl w:val="E168EE4A"/>
    <w:lvl w:ilvl="0" w:tplc="BA8ACE6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BA8ACE6C">
      <w:start w:val="1"/>
      <w:numFmt w:val="decimal"/>
      <w:lvlText w:val="%6.1"/>
      <w:lvlJc w:val="left"/>
      <w:pPr>
        <w:ind w:left="4680" w:hanging="18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386452"/>
    <w:multiLevelType w:val="hybridMultilevel"/>
    <w:tmpl w:val="CD002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F04E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ACAD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8473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AED2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9262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7015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CAA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2824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339A7"/>
    <w:multiLevelType w:val="hybridMultilevel"/>
    <w:tmpl w:val="0C22E4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BB00F50"/>
    <w:multiLevelType w:val="hybridMultilevel"/>
    <w:tmpl w:val="5344D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A327B2"/>
    <w:multiLevelType w:val="hybridMultilevel"/>
    <w:tmpl w:val="3562445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13071C12"/>
    <w:multiLevelType w:val="hybridMultilevel"/>
    <w:tmpl w:val="5096D9BC"/>
    <w:lvl w:ilvl="0" w:tplc="9A3447C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C88672E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F767D"/>
    <w:multiLevelType w:val="multilevel"/>
    <w:tmpl w:val="F2C2AF44"/>
    <w:lvl w:ilvl="0">
      <w:start w:val="1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7095160"/>
    <w:multiLevelType w:val="hybridMultilevel"/>
    <w:tmpl w:val="B77CC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20AF9"/>
    <w:multiLevelType w:val="hybridMultilevel"/>
    <w:tmpl w:val="300CA542"/>
    <w:lvl w:ilvl="0" w:tplc="96C4729A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68BEEE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CB74C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05E06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0003C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AE42FE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472E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C2B128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C96B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7B060F"/>
    <w:multiLevelType w:val="hybridMultilevel"/>
    <w:tmpl w:val="5332F502"/>
    <w:lvl w:ilvl="0" w:tplc="C8C846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6CE5D0A">
      <w:start w:val="1"/>
      <w:numFmt w:val="lowerLetter"/>
      <w:lvlText w:val="%2."/>
      <w:lvlJc w:val="left"/>
      <w:pPr>
        <w:ind w:left="1440" w:hanging="360"/>
      </w:pPr>
    </w:lvl>
    <w:lvl w:ilvl="2" w:tplc="B56EB488">
      <w:start w:val="1"/>
      <w:numFmt w:val="lowerRoman"/>
      <w:lvlText w:val="%3."/>
      <w:lvlJc w:val="right"/>
      <w:pPr>
        <w:ind w:left="2160" w:hanging="180"/>
      </w:pPr>
    </w:lvl>
    <w:lvl w:ilvl="3" w:tplc="4424B014" w:tentative="1">
      <w:start w:val="1"/>
      <w:numFmt w:val="decimal"/>
      <w:lvlText w:val="%4."/>
      <w:lvlJc w:val="left"/>
      <w:pPr>
        <w:ind w:left="2880" w:hanging="360"/>
      </w:pPr>
    </w:lvl>
    <w:lvl w:ilvl="4" w:tplc="7A1ABEFE" w:tentative="1">
      <w:start w:val="1"/>
      <w:numFmt w:val="lowerLetter"/>
      <w:lvlText w:val="%5."/>
      <w:lvlJc w:val="left"/>
      <w:pPr>
        <w:ind w:left="3600" w:hanging="360"/>
      </w:pPr>
    </w:lvl>
    <w:lvl w:ilvl="5" w:tplc="C9D692FC" w:tentative="1">
      <w:start w:val="1"/>
      <w:numFmt w:val="lowerRoman"/>
      <w:lvlText w:val="%6."/>
      <w:lvlJc w:val="right"/>
      <w:pPr>
        <w:ind w:left="4320" w:hanging="180"/>
      </w:pPr>
    </w:lvl>
    <w:lvl w:ilvl="6" w:tplc="525E74B0" w:tentative="1">
      <w:start w:val="1"/>
      <w:numFmt w:val="decimal"/>
      <w:lvlText w:val="%7."/>
      <w:lvlJc w:val="left"/>
      <w:pPr>
        <w:ind w:left="5040" w:hanging="360"/>
      </w:pPr>
    </w:lvl>
    <w:lvl w:ilvl="7" w:tplc="FBFA4918" w:tentative="1">
      <w:start w:val="1"/>
      <w:numFmt w:val="lowerLetter"/>
      <w:lvlText w:val="%8."/>
      <w:lvlJc w:val="left"/>
      <w:pPr>
        <w:ind w:left="5760" w:hanging="360"/>
      </w:pPr>
    </w:lvl>
    <w:lvl w:ilvl="8" w:tplc="A1081B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E23BD"/>
    <w:multiLevelType w:val="hybridMultilevel"/>
    <w:tmpl w:val="9F4ED9A0"/>
    <w:lvl w:ilvl="0" w:tplc="1AA23020">
      <w:start w:val="1"/>
      <w:numFmt w:val="decimal"/>
      <w:pStyle w:val="NumberedList"/>
      <w:lvlText w:val="%1.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82CC60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069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3A4D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E7F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6215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A879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CCB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064F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293890"/>
    <w:multiLevelType w:val="hybridMultilevel"/>
    <w:tmpl w:val="60BCA76C"/>
    <w:lvl w:ilvl="0" w:tplc="851CE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CAE5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2C2C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CCD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AC2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50B9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F6DA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F23A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4278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2767A"/>
    <w:multiLevelType w:val="multilevel"/>
    <w:tmpl w:val="6C58C920"/>
    <w:styleLink w:val="Num-Headings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spacing w:val="1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994"/>
        </w:tabs>
        <w:ind w:left="994" w:hanging="994"/>
      </w:pPr>
      <w:rPr>
        <w:rFonts w:ascii="Arial" w:hAnsi="Arial" w:cs="Arial" w:hint="default"/>
        <w:b/>
        <w:bCs/>
        <w:i/>
        <w:i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166"/>
        </w:tabs>
        <w:ind w:left="1166" w:hanging="1166"/>
      </w:pPr>
      <w:rPr>
        <w:rFonts w:ascii="Arial" w:hAnsi="Arial" w:cs="Arial" w:hint="default"/>
        <w:b/>
        <w:bCs/>
        <w:i/>
        <w:iCs/>
        <w:sz w:val="24"/>
        <w:szCs w:val="24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627"/>
        </w:tabs>
        <w:ind w:left="1627" w:hanging="1627"/>
      </w:pPr>
      <w:rPr>
        <w:rFonts w:ascii="Arial" w:hAnsi="Arial" w:cs="Arial" w:hint="default"/>
        <w:b w:val="0"/>
        <w:bCs w:val="0"/>
        <w:i/>
        <w:iCs/>
        <w:sz w:val="24"/>
        <w:szCs w:val="24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714"/>
        </w:tabs>
        <w:ind w:left="1714" w:hanging="1714"/>
      </w:pPr>
      <w:rPr>
        <w:rFonts w:ascii="Arial" w:hAnsi="Arial" w:cs="Arial" w:hint="default"/>
        <w:b w:val="0"/>
        <w:bCs w:val="0"/>
        <w:i/>
        <w:iCs/>
        <w:sz w:val="24"/>
        <w:szCs w:val="24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86"/>
        </w:tabs>
        <w:ind w:left="1886" w:hanging="1886"/>
      </w:pPr>
      <w:rPr>
        <w:rFonts w:ascii="Arial" w:hAnsi="Arial" w:cs="Arial" w:hint="default"/>
        <w:b/>
        <w:bCs/>
        <w:i w:val="0"/>
        <w:iCs w:val="0"/>
        <w:sz w:val="22"/>
        <w:szCs w:val="22"/>
        <w:u w:val="none"/>
      </w:rPr>
    </w:lvl>
  </w:abstractNum>
  <w:abstractNum w:abstractNumId="18" w15:restartNumberingAfterBreak="0">
    <w:nsid w:val="45E930AE"/>
    <w:multiLevelType w:val="singleLevel"/>
    <w:tmpl w:val="B014928E"/>
    <w:lvl w:ilvl="0">
      <w:start w:val="1"/>
      <w:numFmt w:val="bullet"/>
      <w:pStyle w:val="bullet1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9" w15:restartNumberingAfterBreak="0">
    <w:nsid w:val="47F6605A"/>
    <w:multiLevelType w:val="hybridMultilevel"/>
    <w:tmpl w:val="414EC182"/>
    <w:lvl w:ilvl="0" w:tplc="9B5ED0A4">
      <w:start w:val="1"/>
      <w:numFmt w:val="decimal"/>
      <w:pStyle w:val="TableNumberedList"/>
      <w:lvlText w:val="Table %1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C9DCB0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185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628A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9CB2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6AB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A6D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F6A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0A9E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42593E"/>
    <w:multiLevelType w:val="hybridMultilevel"/>
    <w:tmpl w:val="ED8E1228"/>
    <w:lvl w:ilvl="0" w:tplc="631E03D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ABD98">
      <w:start w:val="18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8C306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9CA08E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26D3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0A1CDE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CD77E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48329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B84B4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8351B7"/>
    <w:multiLevelType w:val="hybridMultilevel"/>
    <w:tmpl w:val="F1B09E44"/>
    <w:lvl w:ilvl="0" w:tplc="E18416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6D44508" w:tentative="1">
      <w:start w:val="1"/>
      <w:numFmt w:val="lowerLetter"/>
      <w:lvlText w:val="%2."/>
      <w:lvlJc w:val="left"/>
      <w:pPr>
        <w:ind w:left="1440" w:hanging="360"/>
      </w:pPr>
    </w:lvl>
    <w:lvl w:ilvl="2" w:tplc="9498F2AA" w:tentative="1">
      <w:start w:val="1"/>
      <w:numFmt w:val="lowerRoman"/>
      <w:lvlText w:val="%3."/>
      <w:lvlJc w:val="right"/>
      <w:pPr>
        <w:ind w:left="2160" w:hanging="180"/>
      </w:pPr>
    </w:lvl>
    <w:lvl w:ilvl="3" w:tplc="F5345248" w:tentative="1">
      <w:start w:val="1"/>
      <w:numFmt w:val="decimal"/>
      <w:lvlText w:val="%4."/>
      <w:lvlJc w:val="left"/>
      <w:pPr>
        <w:ind w:left="2880" w:hanging="360"/>
      </w:pPr>
    </w:lvl>
    <w:lvl w:ilvl="4" w:tplc="EE4A22C8" w:tentative="1">
      <w:start w:val="1"/>
      <w:numFmt w:val="lowerLetter"/>
      <w:lvlText w:val="%5."/>
      <w:lvlJc w:val="left"/>
      <w:pPr>
        <w:ind w:left="3600" w:hanging="360"/>
      </w:pPr>
    </w:lvl>
    <w:lvl w:ilvl="5" w:tplc="959AA806" w:tentative="1">
      <w:start w:val="1"/>
      <w:numFmt w:val="lowerRoman"/>
      <w:lvlText w:val="%6."/>
      <w:lvlJc w:val="right"/>
      <w:pPr>
        <w:ind w:left="4320" w:hanging="180"/>
      </w:pPr>
    </w:lvl>
    <w:lvl w:ilvl="6" w:tplc="80B41090" w:tentative="1">
      <w:start w:val="1"/>
      <w:numFmt w:val="decimal"/>
      <w:lvlText w:val="%7."/>
      <w:lvlJc w:val="left"/>
      <w:pPr>
        <w:ind w:left="5040" w:hanging="360"/>
      </w:pPr>
    </w:lvl>
    <w:lvl w:ilvl="7" w:tplc="A646397A" w:tentative="1">
      <w:start w:val="1"/>
      <w:numFmt w:val="lowerLetter"/>
      <w:lvlText w:val="%8."/>
      <w:lvlJc w:val="left"/>
      <w:pPr>
        <w:ind w:left="5760" w:hanging="360"/>
      </w:pPr>
    </w:lvl>
    <w:lvl w:ilvl="8" w:tplc="49EEA8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E0DE2"/>
    <w:multiLevelType w:val="hybridMultilevel"/>
    <w:tmpl w:val="AD84426A"/>
    <w:lvl w:ilvl="0" w:tplc="04090015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6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E425F6"/>
    <w:multiLevelType w:val="hybridMultilevel"/>
    <w:tmpl w:val="84D6AAB6"/>
    <w:lvl w:ilvl="0" w:tplc="F0EC4D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9E3442" w:tentative="1">
      <w:start w:val="1"/>
      <w:numFmt w:val="lowerLetter"/>
      <w:lvlText w:val="%2."/>
      <w:lvlJc w:val="left"/>
      <w:pPr>
        <w:ind w:left="1440" w:hanging="360"/>
      </w:pPr>
    </w:lvl>
    <w:lvl w:ilvl="2" w:tplc="536A6D9E" w:tentative="1">
      <w:start w:val="1"/>
      <w:numFmt w:val="lowerRoman"/>
      <w:lvlText w:val="%3."/>
      <w:lvlJc w:val="right"/>
      <w:pPr>
        <w:ind w:left="2160" w:hanging="180"/>
      </w:pPr>
    </w:lvl>
    <w:lvl w:ilvl="3" w:tplc="CB96E834" w:tentative="1">
      <w:start w:val="1"/>
      <w:numFmt w:val="decimal"/>
      <w:lvlText w:val="%4."/>
      <w:lvlJc w:val="left"/>
      <w:pPr>
        <w:ind w:left="2880" w:hanging="360"/>
      </w:pPr>
    </w:lvl>
    <w:lvl w:ilvl="4" w:tplc="DAAC91EE" w:tentative="1">
      <w:start w:val="1"/>
      <w:numFmt w:val="lowerLetter"/>
      <w:lvlText w:val="%5."/>
      <w:lvlJc w:val="left"/>
      <w:pPr>
        <w:ind w:left="3600" w:hanging="360"/>
      </w:pPr>
    </w:lvl>
    <w:lvl w:ilvl="5" w:tplc="C69CD71C" w:tentative="1">
      <w:start w:val="1"/>
      <w:numFmt w:val="lowerRoman"/>
      <w:lvlText w:val="%6."/>
      <w:lvlJc w:val="right"/>
      <w:pPr>
        <w:ind w:left="4320" w:hanging="180"/>
      </w:pPr>
    </w:lvl>
    <w:lvl w:ilvl="6" w:tplc="F9A009C8" w:tentative="1">
      <w:start w:val="1"/>
      <w:numFmt w:val="decimal"/>
      <w:lvlText w:val="%7."/>
      <w:lvlJc w:val="left"/>
      <w:pPr>
        <w:ind w:left="5040" w:hanging="360"/>
      </w:pPr>
    </w:lvl>
    <w:lvl w:ilvl="7" w:tplc="C052817C" w:tentative="1">
      <w:start w:val="1"/>
      <w:numFmt w:val="lowerLetter"/>
      <w:lvlText w:val="%8."/>
      <w:lvlJc w:val="left"/>
      <w:pPr>
        <w:ind w:left="5760" w:hanging="360"/>
      </w:pPr>
    </w:lvl>
    <w:lvl w:ilvl="8" w:tplc="FF1204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603AB"/>
    <w:multiLevelType w:val="multilevel"/>
    <w:tmpl w:val="A94437AA"/>
    <w:styleLink w:val="Headings"/>
    <w:lvl w:ilvl="0">
      <w:start w:val="1"/>
      <w:numFmt w:val="none"/>
      <w:pStyle w:val="Heading1"/>
      <w:suff w:val="nothing"/>
      <w:lvlText w:val="%1"/>
      <w:lvlJc w:val="left"/>
      <w:rPr>
        <w:rFonts w:ascii="Arial" w:hAnsi="Arial" w:cs="Times New Roman" w:hint="default"/>
        <w:b/>
        <w:i w:val="0"/>
        <w:sz w:val="32"/>
      </w:rPr>
    </w:lvl>
    <w:lvl w:ilvl="1">
      <w:start w:val="1"/>
      <w:numFmt w:val="none"/>
      <w:lvlRestart w:val="0"/>
      <w:pStyle w:val="Heading2"/>
      <w:suff w:val="nothing"/>
      <w:lvlText w:val="%2"/>
      <w:lvlJc w:val="left"/>
      <w:rPr>
        <w:rFonts w:ascii="Arial" w:hAnsi="Arial" w:cs="Times New Roman" w:hint="default"/>
        <w:b/>
        <w:i w:val="0"/>
        <w:spacing w:val="10"/>
        <w:sz w:val="28"/>
      </w:rPr>
    </w:lvl>
    <w:lvl w:ilvl="2">
      <w:start w:val="1"/>
      <w:numFmt w:val="none"/>
      <w:lvlRestart w:val="0"/>
      <w:pStyle w:val="Heading3"/>
      <w:suff w:val="nothing"/>
      <w:lvlText w:val="%3"/>
      <w:lvlJc w:val="left"/>
      <w:rPr>
        <w:rFonts w:ascii="Arial" w:hAnsi="Arial" w:cs="Times New Roman" w:hint="default"/>
        <w:b/>
        <w:i w:val="0"/>
        <w:sz w:val="24"/>
      </w:rPr>
    </w:lvl>
    <w:lvl w:ilvl="3">
      <w:start w:val="1"/>
      <w:numFmt w:val="none"/>
      <w:lvlRestart w:val="0"/>
      <w:pStyle w:val="Heading4"/>
      <w:suff w:val="nothing"/>
      <w:lvlText w:val=""/>
      <w:lvlJc w:val="left"/>
      <w:rPr>
        <w:rFonts w:ascii="Arial" w:hAnsi="Arial" w:cs="Times New Roman" w:hint="default"/>
        <w:b/>
        <w:bCs w:val="0"/>
        <w:i/>
        <w:iCs w:val="0"/>
        <w:sz w:val="24"/>
        <w:szCs w:val="24"/>
      </w:rPr>
    </w:lvl>
    <w:lvl w:ilvl="4">
      <w:start w:val="1"/>
      <w:numFmt w:val="none"/>
      <w:lvlRestart w:val="0"/>
      <w:pStyle w:val="Heading5"/>
      <w:suff w:val="nothing"/>
      <w:lvlText w:val=""/>
      <w:lvlJc w:val="left"/>
      <w:rPr>
        <w:rFonts w:ascii="Arial" w:hAnsi="Arial" w:cs="Times New Roman" w:hint="default"/>
        <w:b/>
        <w:i/>
        <w:sz w:val="24"/>
        <w:u w:val="single"/>
      </w:rPr>
    </w:lvl>
    <w:lvl w:ilvl="5">
      <w:start w:val="1"/>
      <w:numFmt w:val="none"/>
      <w:lvlRestart w:val="0"/>
      <w:pStyle w:val="Heading6"/>
      <w:suff w:val="nothing"/>
      <w:lvlText w:val=""/>
      <w:lvlJc w:val="left"/>
      <w:rPr>
        <w:rFonts w:ascii="Arial" w:hAnsi="Arial" w:cs="Times New Roman" w:hint="default"/>
        <w:b w:val="0"/>
        <w:i w:val="0"/>
        <w:sz w:val="24"/>
      </w:rPr>
    </w:lvl>
    <w:lvl w:ilvl="6">
      <w:start w:val="1"/>
      <w:numFmt w:val="none"/>
      <w:lvlRestart w:val="0"/>
      <w:pStyle w:val="Heading7"/>
      <w:suff w:val="nothing"/>
      <w:lvlText w:val=""/>
      <w:lvlJc w:val="left"/>
      <w:rPr>
        <w:rFonts w:ascii="Arial" w:hAnsi="Arial" w:cs="Times New Roman" w:hint="default"/>
        <w:b w:val="0"/>
        <w:i/>
        <w:sz w:val="24"/>
      </w:rPr>
    </w:lvl>
    <w:lvl w:ilvl="7">
      <w:start w:val="1"/>
      <w:numFmt w:val="none"/>
      <w:lvlRestart w:val="0"/>
      <w:pStyle w:val="Heading8"/>
      <w:suff w:val="nothing"/>
      <w:lvlText w:val=""/>
      <w:lvlJc w:val="left"/>
      <w:rPr>
        <w:rFonts w:ascii="Arial" w:hAnsi="Arial" w:cs="Times New Roman" w:hint="default"/>
        <w:b w:val="0"/>
        <w:i/>
        <w:sz w:val="24"/>
        <w:u w:val="single"/>
      </w:rPr>
    </w:lvl>
    <w:lvl w:ilvl="8">
      <w:start w:val="1"/>
      <w:numFmt w:val="none"/>
      <w:lvlRestart w:val="0"/>
      <w:pStyle w:val="Heading9"/>
      <w:suff w:val="nothing"/>
      <w:lvlText w:val=""/>
      <w:lvlJc w:val="left"/>
      <w:rPr>
        <w:rFonts w:ascii="Arial" w:hAnsi="Arial" w:cs="Times New Roman" w:hint="default"/>
        <w:b/>
        <w:i w:val="0"/>
        <w:sz w:val="22"/>
      </w:rPr>
    </w:lvl>
  </w:abstractNum>
  <w:abstractNum w:abstractNumId="25" w15:restartNumberingAfterBreak="0">
    <w:nsid w:val="4F2454D4"/>
    <w:multiLevelType w:val="multilevel"/>
    <w:tmpl w:val="C3CAB12A"/>
    <w:styleLink w:val="TableBullets"/>
    <w:lvl w:ilvl="0">
      <w:start w:val="1"/>
      <w:numFmt w:val="bullet"/>
      <w:pStyle w:val="TableBullet1"/>
      <w:lvlText w:val=""/>
      <w:lvlJc w:val="left"/>
      <w:pPr>
        <w:tabs>
          <w:tab w:val="num" w:pos="360"/>
        </w:tabs>
        <w:ind w:left="360" w:hanging="27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none"/>
      <w:lvlRestart w:val="0"/>
      <w:pStyle w:val="TableBullet1indent"/>
      <w:suff w:val="nothing"/>
      <w:lvlText w:val="%2"/>
      <w:lvlJc w:val="left"/>
      <w:pPr>
        <w:ind w:left="360" w:firstLine="0"/>
      </w:pPr>
      <w:rPr>
        <w:rFonts w:ascii="Arial" w:hAnsi="Arial" w:hint="default"/>
        <w:b w:val="0"/>
        <w:i w:val="0"/>
        <w:spacing w:val="10"/>
        <w:sz w:val="22"/>
      </w:rPr>
    </w:lvl>
    <w:lvl w:ilvl="2">
      <w:start w:val="1"/>
      <w:numFmt w:val="bullet"/>
      <w:lvlRestart w:val="0"/>
      <w:pStyle w:val="TableBullet2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none"/>
      <w:lvlRestart w:val="0"/>
      <w:pStyle w:val="TableBullet2indent"/>
      <w:suff w:val="nothing"/>
      <w:lvlText w:val=""/>
      <w:lvlJc w:val="left"/>
      <w:pPr>
        <w:ind w:left="720" w:firstLine="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Restart w:val="0"/>
      <w:pStyle w:val="TableBullet3"/>
      <w:lvlText w:val="─"/>
      <w:lvlJc w:val="left"/>
      <w:pPr>
        <w:tabs>
          <w:tab w:val="num" w:pos="994"/>
        </w:tabs>
        <w:ind w:left="994" w:hanging="274"/>
      </w:pPr>
      <w:rPr>
        <w:rFonts w:ascii="Times New Roman" w:hAnsi="Times New Roman" w:hint="default"/>
        <w:b w:val="0"/>
        <w:i w:val="0"/>
        <w:sz w:val="18"/>
        <w:u w:val="none"/>
      </w:rPr>
    </w:lvl>
    <w:lvl w:ilvl="5">
      <w:start w:val="1"/>
      <w:numFmt w:val="none"/>
      <w:lvlRestart w:val="0"/>
      <w:pStyle w:val="TableBullet3indent"/>
      <w:suff w:val="nothing"/>
      <w:lvlText w:val=""/>
      <w:lvlJc w:val="left"/>
      <w:pPr>
        <w:ind w:left="994" w:firstLine="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bullet"/>
      <w:lvlRestart w:val="0"/>
      <w:pStyle w:val="TableBullet4"/>
      <w:lvlText w:val="»"/>
      <w:lvlJc w:val="left"/>
      <w:pPr>
        <w:tabs>
          <w:tab w:val="num" w:pos="1267"/>
        </w:tabs>
        <w:ind w:left="1267" w:hanging="273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lvlRestart w:val="0"/>
      <w:pStyle w:val="TableBullet4indent"/>
      <w:suff w:val="nothing"/>
      <w:lvlText w:val=""/>
      <w:lvlJc w:val="left"/>
      <w:pPr>
        <w:ind w:left="1267" w:firstLine="0"/>
      </w:pPr>
      <w:rPr>
        <w:rFonts w:ascii="Arial" w:hAnsi="Arial" w:hint="default"/>
        <w:b w:val="0"/>
        <w:i w:val="0"/>
        <w:sz w:val="22"/>
        <w:u w:val="none"/>
      </w:rPr>
    </w:lvl>
    <w:lvl w:ilvl="8">
      <w:start w:val="1"/>
      <w:numFmt w:val="bullet"/>
      <w:lvlRestart w:val="0"/>
      <w:pStyle w:val="TableBullet5"/>
      <w:lvlText w:val=""/>
      <w:lvlJc w:val="left"/>
      <w:pPr>
        <w:tabs>
          <w:tab w:val="num" w:pos="360"/>
        </w:tabs>
        <w:ind w:left="360" w:hanging="274"/>
      </w:pPr>
      <w:rPr>
        <w:rFonts w:ascii="Symbol" w:hAnsi="Symbol" w:hint="default"/>
        <w:b w:val="0"/>
        <w:i w:val="0"/>
        <w:sz w:val="22"/>
      </w:rPr>
    </w:lvl>
  </w:abstractNum>
  <w:abstractNum w:abstractNumId="26" w15:restartNumberingAfterBreak="0">
    <w:nsid w:val="520C5F8B"/>
    <w:multiLevelType w:val="hybridMultilevel"/>
    <w:tmpl w:val="58F41530"/>
    <w:lvl w:ilvl="0" w:tplc="4D2AA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FC89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785A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67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0887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AC2C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054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A6C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544E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33A43"/>
    <w:multiLevelType w:val="hybridMultilevel"/>
    <w:tmpl w:val="C166D94C"/>
    <w:lvl w:ilvl="0" w:tplc="B650C046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5667F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0C4F6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80F9C6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A90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091E2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D4A2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94D9E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C0634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28641F"/>
    <w:multiLevelType w:val="hybridMultilevel"/>
    <w:tmpl w:val="A52ABD3C"/>
    <w:lvl w:ilvl="0" w:tplc="A9FCC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4CBDE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64CDB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CD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7878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B28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7AD4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4A0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D69A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11C9A"/>
    <w:multiLevelType w:val="hybridMultilevel"/>
    <w:tmpl w:val="F1C25D6A"/>
    <w:lvl w:ilvl="0" w:tplc="04090001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784F4A"/>
    <w:multiLevelType w:val="hybridMultilevel"/>
    <w:tmpl w:val="3B28F7AE"/>
    <w:lvl w:ilvl="0" w:tplc="CBAE7256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0F66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220A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660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1C283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A570A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21A88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1075B0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D66CE4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44578B2"/>
    <w:multiLevelType w:val="hybridMultilevel"/>
    <w:tmpl w:val="2A5A1CB4"/>
    <w:lvl w:ilvl="0" w:tplc="205CCB5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99A846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299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94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C26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F401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56D9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2A2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AC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F3EB1"/>
    <w:multiLevelType w:val="hybridMultilevel"/>
    <w:tmpl w:val="A04CEE0A"/>
    <w:lvl w:ilvl="0" w:tplc="9A3447C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D9085A"/>
    <w:multiLevelType w:val="hybridMultilevel"/>
    <w:tmpl w:val="50BEF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C003EA"/>
    <w:multiLevelType w:val="multilevel"/>
    <w:tmpl w:val="59660C78"/>
    <w:styleLink w:val="Bullets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>
      <w:start w:val="1"/>
      <w:numFmt w:val="none"/>
      <w:lvlRestart w:val="0"/>
      <w:suff w:val="nothing"/>
      <w:lvlText w:val=""/>
      <w:lvlJc w:val="left"/>
      <w:pPr>
        <w:ind w:left="72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Restart w:val="0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080"/>
      </w:pPr>
      <w:rPr>
        <w:rFonts w:cs="Times New Roman" w:hint="default"/>
      </w:rPr>
    </w:lvl>
    <w:lvl w:ilvl="4">
      <w:start w:val="1"/>
      <w:numFmt w:val="bullet"/>
      <w:lvlRestart w:val="0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4"/>
      </w:rPr>
    </w:lvl>
    <w:lvl w:ilvl="5">
      <w:start w:val="1"/>
      <w:numFmt w:val="none"/>
      <w:lvlRestart w:val="0"/>
      <w:suff w:val="nothing"/>
      <w:lvlText w:val=""/>
      <w:lvlJc w:val="left"/>
      <w:pPr>
        <w:ind w:left="1440"/>
      </w:pPr>
      <w:rPr>
        <w:rFonts w:cs="Times New Roman" w:hint="default"/>
      </w:rPr>
    </w:lvl>
    <w:lvl w:ilvl="6">
      <w:start w:val="1"/>
      <w:numFmt w:val="bullet"/>
      <w:lvlRestart w:val="0"/>
      <w:lvlText w:val="»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8"/>
      </w:rPr>
    </w:lvl>
    <w:lvl w:ilvl="7">
      <w:start w:val="1"/>
      <w:numFmt w:val="none"/>
      <w:lvlRestart w:val="0"/>
      <w:suff w:val="nothing"/>
      <w:lvlText w:val=""/>
      <w:lvlJc w:val="left"/>
      <w:pPr>
        <w:ind w:left="1800"/>
      </w:pPr>
      <w:rPr>
        <w:rFonts w:cs="Times New Roman" w:hint="default"/>
        <w:sz w:val="28"/>
      </w:rPr>
    </w:lvl>
    <w:lvl w:ilvl="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</w:abstractNum>
  <w:abstractNum w:abstractNumId="35" w15:restartNumberingAfterBreak="0">
    <w:nsid w:val="769928E0"/>
    <w:multiLevelType w:val="hybridMultilevel"/>
    <w:tmpl w:val="4A7E34F6"/>
    <w:lvl w:ilvl="0" w:tplc="DC6CA2C4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B85E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D204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7436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5ED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F654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A0C7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2C1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007B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9170499">
    <w:abstractNumId w:val="24"/>
  </w:num>
  <w:num w:numId="2" w16cid:durableId="983317481">
    <w:abstractNumId w:val="17"/>
  </w:num>
  <w:num w:numId="3" w16cid:durableId="1978877932">
    <w:abstractNumId w:val="35"/>
  </w:num>
  <w:num w:numId="4" w16cid:durableId="51121762">
    <w:abstractNumId w:val="18"/>
  </w:num>
  <w:num w:numId="5" w16cid:durableId="717821030">
    <w:abstractNumId w:val="34"/>
  </w:num>
  <w:num w:numId="6" w16cid:durableId="918294365">
    <w:abstractNumId w:val="17"/>
  </w:num>
  <w:num w:numId="7" w16cid:durableId="77102298">
    <w:abstractNumId w:val="3"/>
  </w:num>
  <w:num w:numId="8" w16cid:durableId="1687977574">
    <w:abstractNumId w:val="14"/>
  </w:num>
  <w:num w:numId="9" w16cid:durableId="1549803525">
    <w:abstractNumId w:val="0"/>
  </w:num>
  <w:num w:numId="10" w16cid:durableId="1624576357">
    <w:abstractNumId w:val="23"/>
  </w:num>
  <w:num w:numId="11" w16cid:durableId="1492941915">
    <w:abstractNumId w:val="32"/>
  </w:num>
  <w:num w:numId="12" w16cid:durableId="1921523021">
    <w:abstractNumId w:val="5"/>
  </w:num>
  <w:num w:numId="13" w16cid:durableId="2144034337">
    <w:abstractNumId w:val="7"/>
  </w:num>
  <w:num w:numId="14" w16cid:durableId="1514298068">
    <w:abstractNumId w:val="28"/>
  </w:num>
  <w:num w:numId="15" w16cid:durableId="226303736">
    <w:abstractNumId w:val="19"/>
  </w:num>
  <w:num w:numId="16" w16cid:durableId="1103183412">
    <w:abstractNumId w:val="25"/>
  </w:num>
  <w:num w:numId="17" w16cid:durableId="513612691">
    <w:abstractNumId w:val="15"/>
  </w:num>
  <w:num w:numId="18" w16cid:durableId="2121533698">
    <w:abstractNumId w:val="15"/>
    <w:lvlOverride w:ilvl="0">
      <w:startOverride w:val="1"/>
    </w:lvlOverride>
  </w:num>
  <w:num w:numId="19" w16cid:durableId="730661379">
    <w:abstractNumId w:val="26"/>
  </w:num>
  <w:num w:numId="20" w16cid:durableId="798035956">
    <w:abstractNumId w:val="4"/>
  </w:num>
  <w:num w:numId="21" w16cid:durableId="872116524">
    <w:abstractNumId w:val="9"/>
  </w:num>
  <w:num w:numId="22" w16cid:durableId="494608581">
    <w:abstractNumId w:val="24"/>
  </w:num>
  <w:num w:numId="23" w16cid:durableId="1786191127">
    <w:abstractNumId w:val="13"/>
  </w:num>
  <w:num w:numId="24" w16cid:durableId="1371296057">
    <w:abstractNumId w:val="1"/>
  </w:num>
  <w:num w:numId="25" w16cid:durableId="2079014500">
    <w:abstractNumId w:val="27"/>
  </w:num>
  <w:num w:numId="26" w16cid:durableId="2132741900">
    <w:abstractNumId w:val="30"/>
  </w:num>
  <w:num w:numId="27" w16cid:durableId="1011447616">
    <w:abstractNumId w:val="22"/>
  </w:num>
  <w:num w:numId="28" w16cid:durableId="1699237284">
    <w:abstractNumId w:val="20"/>
  </w:num>
  <w:num w:numId="29" w16cid:durableId="752896255">
    <w:abstractNumId w:val="6"/>
  </w:num>
  <w:num w:numId="30" w16cid:durableId="2049792789">
    <w:abstractNumId w:val="16"/>
  </w:num>
  <w:num w:numId="31" w16cid:durableId="911351023">
    <w:abstractNumId w:val="8"/>
  </w:num>
  <w:num w:numId="32" w16cid:durableId="1428885841">
    <w:abstractNumId w:val="29"/>
  </w:num>
  <w:num w:numId="33" w16cid:durableId="201554926">
    <w:abstractNumId w:val="31"/>
  </w:num>
  <w:num w:numId="34" w16cid:durableId="2011831410">
    <w:abstractNumId w:val="10"/>
  </w:num>
  <w:num w:numId="35" w16cid:durableId="996883991">
    <w:abstractNumId w:val="12"/>
  </w:num>
  <w:num w:numId="36" w16cid:durableId="507867734">
    <w:abstractNumId w:val="21"/>
  </w:num>
  <w:num w:numId="37" w16cid:durableId="1396588964">
    <w:abstractNumId w:val="2"/>
  </w:num>
  <w:num w:numId="38" w16cid:durableId="1383097628">
    <w:abstractNumId w:val="33"/>
  </w:num>
  <w:num w:numId="39" w16cid:durableId="135168418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939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5902"/>
    <w:rsid w:val="00004822"/>
    <w:rsid w:val="0002236A"/>
    <w:rsid w:val="000279D5"/>
    <w:rsid w:val="000332F4"/>
    <w:rsid w:val="00037EE2"/>
    <w:rsid w:val="00057453"/>
    <w:rsid w:val="00063EA4"/>
    <w:rsid w:val="00064571"/>
    <w:rsid w:val="00070492"/>
    <w:rsid w:val="00070ECB"/>
    <w:rsid w:val="000726D1"/>
    <w:rsid w:val="00074589"/>
    <w:rsid w:val="00077D96"/>
    <w:rsid w:val="00090181"/>
    <w:rsid w:val="00095E18"/>
    <w:rsid w:val="00096310"/>
    <w:rsid w:val="00097C4C"/>
    <w:rsid w:val="000A0952"/>
    <w:rsid w:val="000A2D6B"/>
    <w:rsid w:val="000A34EF"/>
    <w:rsid w:val="000A45EC"/>
    <w:rsid w:val="000A5853"/>
    <w:rsid w:val="000B1A50"/>
    <w:rsid w:val="000B2BB8"/>
    <w:rsid w:val="000C5F7F"/>
    <w:rsid w:val="000E531C"/>
    <w:rsid w:val="00100644"/>
    <w:rsid w:val="00107321"/>
    <w:rsid w:val="0010733E"/>
    <w:rsid w:val="001076BA"/>
    <w:rsid w:val="00115F1A"/>
    <w:rsid w:val="00133008"/>
    <w:rsid w:val="001407B3"/>
    <w:rsid w:val="001527E6"/>
    <w:rsid w:val="00160BA2"/>
    <w:rsid w:val="0016388C"/>
    <w:rsid w:val="00163A5C"/>
    <w:rsid w:val="001658EE"/>
    <w:rsid w:val="0016773D"/>
    <w:rsid w:val="00176EA2"/>
    <w:rsid w:val="00183B72"/>
    <w:rsid w:val="00186D94"/>
    <w:rsid w:val="00193693"/>
    <w:rsid w:val="001964BB"/>
    <w:rsid w:val="0019768F"/>
    <w:rsid w:val="001A108E"/>
    <w:rsid w:val="001A29A1"/>
    <w:rsid w:val="001A710C"/>
    <w:rsid w:val="001C56EA"/>
    <w:rsid w:val="001C634B"/>
    <w:rsid w:val="001C6604"/>
    <w:rsid w:val="001C7ADA"/>
    <w:rsid w:val="001D0730"/>
    <w:rsid w:val="001E0839"/>
    <w:rsid w:val="001E0F8B"/>
    <w:rsid w:val="001E2956"/>
    <w:rsid w:val="001F0171"/>
    <w:rsid w:val="002041CE"/>
    <w:rsid w:val="00204B33"/>
    <w:rsid w:val="00207D3D"/>
    <w:rsid w:val="00213921"/>
    <w:rsid w:val="00220207"/>
    <w:rsid w:val="002252AA"/>
    <w:rsid w:val="002254EE"/>
    <w:rsid w:val="00226B57"/>
    <w:rsid w:val="002315C3"/>
    <w:rsid w:val="00236275"/>
    <w:rsid w:val="002403DD"/>
    <w:rsid w:val="0024165B"/>
    <w:rsid w:val="00241B8F"/>
    <w:rsid w:val="00244C7A"/>
    <w:rsid w:val="0025073D"/>
    <w:rsid w:val="0025470A"/>
    <w:rsid w:val="00260EED"/>
    <w:rsid w:val="002619B9"/>
    <w:rsid w:val="00264B50"/>
    <w:rsid w:val="00266781"/>
    <w:rsid w:val="00274958"/>
    <w:rsid w:val="00274D8A"/>
    <w:rsid w:val="002815EC"/>
    <w:rsid w:val="00283B0A"/>
    <w:rsid w:val="00293A95"/>
    <w:rsid w:val="002A5CAA"/>
    <w:rsid w:val="002B0192"/>
    <w:rsid w:val="002B0229"/>
    <w:rsid w:val="002B5B7C"/>
    <w:rsid w:val="002B5F2B"/>
    <w:rsid w:val="002B76BE"/>
    <w:rsid w:val="002C1630"/>
    <w:rsid w:val="002C2FE0"/>
    <w:rsid w:val="002C39D4"/>
    <w:rsid w:val="002C4FD0"/>
    <w:rsid w:val="002D0D2F"/>
    <w:rsid w:val="002D364C"/>
    <w:rsid w:val="002E25BE"/>
    <w:rsid w:val="002E5E00"/>
    <w:rsid w:val="002F16F5"/>
    <w:rsid w:val="002F75FA"/>
    <w:rsid w:val="00301AFA"/>
    <w:rsid w:val="00302238"/>
    <w:rsid w:val="00306A0F"/>
    <w:rsid w:val="00310034"/>
    <w:rsid w:val="00316317"/>
    <w:rsid w:val="00321897"/>
    <w:rsid w:val="0032268A"/>
    <w:rsid w:val="0032306B"/>
    <w:rsid w:val="00327787"/>
    <w:rsid w:val="00327ECB"/>
    <w:rsid w:val="00335FF5"/>
    <w:rsid w:val="00336733"/>
    <w:rsid w:val="0034145C"/>
    <w:rsid w:val="00343662"/>
    <w:rsid w:val="00352E8C"/>
    <w:rsid w:val="00355F63"/>
    <w:rsid w:val="003567F9"/>
    <w:rsid w:val="00363C4A"/>
    <w:rsid w:val="003648D3"/>
    <w:rsid w:val="003759AB"/>
    <w:rsid w:val="003773FA"/>
    <w:rsid w:val="00380AA8"/>
    <w:rsid w:val="0038764A"/>
    <w:rsid w:val="00390195"/>
    <w:rsid w:val="00396099"/>
    <w:rsid w:val="00397A2B"/>
    <w:rsid w:val="003A11F1"/>
    <w:rsid w:val="003A1A02"/>
    <w:rsid w:val="003A3A49"/>
    <w:rsid w:val="003A7C48"/>
    <w:rsid w:val="003B2763"/>
    <w:rsid w:val="003C27E9"/>
    <w:rsid w:val="003C53CE"/>
    <w:rsid w:val="003D498F"/>
    <w:rsid w:val="003F7BD5"/>
    <w:rsid w:val="00407BC2"/>
    <w:rsid w:val="00413530"/>
    <w:rsid w:val="00413E64"/>
    <w:rsid w:val="004201E9"/>
    <w:rsid w:val="00420B03"/>
    <w:rsid w:val="00422248"/>
    <w:rsid w:val="004309BC"/>
    <w:rsid w:val="004331F0"/>
    <w:rsid w:val="0044027E"/>
    <w:rsid w:val="0045187C"/>
    <w:rsid w:val="00457331"/>
    <w:rsid w:val="004635C9"/>
    <w:rsid w:val="00463F5E"/>
    <w:rsid w:val="00467309"/>
    <w:rsid w:val="004800AE"/>
    <w:rsid w:val="004830B4"/>
    <w:rsid w:val="00491005"/>
    <w:rsid w:val="004A1C8D"/>
    <w:rsid w:val="004B28D7"/>
    <w:rsid w:val="004B72DA"/>
    <w:rsid w:val="004D2072"/>
    <w:rsid w:val="004D2365"/>
    <w:rsid w:val="004D2CA8"/>
    <w:rsid w:val="004D35D4"/>
    <w:rsid w:val="004D7156"/>
    <w:rsid w:val="004D7E69"/>
    <w:rsid w:val="004E2D62"/>
    <w:rsid w:val="004F0F31"/>
    <w:rsid w:val="004F4051"/>
    <w:rsid w:val="00502441"/>
    <w:rsid w:val="00505EC8"/>
    <w:rsid w:val="0050689B"/>
    <w:rsid w:val="005077EE"/>
    <w:rsid w:val="0051056D"/>
    <w:rsid w:val="0051116D"/>
    <w:rsid w:val="0052246B"/>
    <w:rsid w:val="00533899"/>
    <w:rsid w:val="005362E9"/>
    <w:rsid w:val="005404D0"/>
    <w:rsid w:val="005424A8"/>
    <w:rsid w:val="00542CE2"/>
    <w:rsid w:val="00556911"/>
    <w:rsid w:val="00561A34"/>
    <w:rsid w:val="00561C2B"/>
    <w:rsid w:val="00561E94"/>
    <w:rsid w:val="00572E84"/>
    <w:rsid w:val="00576E9E"/>
    <w:rsid w:val="00582D67"/>
    <w:rsid w:val="0058614E"/>
    <w:rsid w:val="00595D1F"/>
    <w:rsid w:val="005A3209"/>
    <w:rsid w:val="005A4200"/>
    <w:rsid w:val="005B5D7D"/>
    <w:rsid w:val="005C515A"/>
    <w:rsid w:val="005C6D99"/>
    <w:rsid w:val="005D0271"/>
    <w:rsid w:val="005D07B7"/>
    <w:rsid w:val="005D27CD"/>
    <w:rsid w:val="005D2C7F"/>
    <w:rsid w:val="005E2788"/>
    <w:rsid w:val="005E6871"/>
    <w:rsid w:val="0060245C"/>
    <w:rsid w:val="00604EEF"/>
    <w:rsid w:val="00604F48"/>
    <w:rsid w:val="00606482"/>
    <w:rsid w:val="00612D40"/>
    <w:rsid w:val="00621F44"/>
    <w:rsid w:val="00631C73"/>
    <w:rsid w:val="00633995"/>
    <w:rsid w:val="006346B5"/>
    <w:rsid w:val="00636C46"/>
    <w:rsid w:val="006370B4"/>
    <w:rsid w:val="00637720"/>
    <w:rsid w:val="00640FEA"/>
    <w:rsid w:val="00642525"/>
    <w:rsid w:val="00643C92"/>
    <w:rsid w:val="00646BAE"/>
    <w:rsid w:val="00660053"/>
    <w:rsid w:val="00665C29"/>
    <w:rsid w:val="006662DB"/>
    <w:rsid w:val="00667307"/>
    <w:rsid w:val="00672D37"/>
    <w:rsid w:val="00674E5F"/>
    <w:rsid w:val="00676759"/>
    <w:rsid w:val="0069105F"/>
    <w:rsid w:val="00692E7C"/>
    <w:rsid w:val="006A222F"/>
    <w:rsid w:val="006A38F9"/>
    <w:rsid w:val="006B6BFB"/>
    <w:rsid w:val="006C1DA0"/>
    <w:rsid w:val="006C740C"/>
    <w:rsid w:val="006D1CE0"/>
    <w:rsid w:val="006D4BAE"/>
    <w:rsid w:val="00705678"/>
    <w:rsid w:val="00711327"/>
    <w:rsid w:val="00711409"/>
    <w:rsid w:val="00712433"/>
    <w:rsid w:val="00715A1B"/>
    <w:rsid w:val="007243C7"/>
    <w:rsid w:val="007346CE"/>
    <w:rsid w:val="0073477B"/>
    <w:rsid w:val="007355EF"/>
    <w:rsid w:val="00740B6F"/>
    <w:rsid w:val="0074478F"/>
    <w:rsid w:val="007475A5"/>
    <w:rsid w:val="00750576"/>
    <w:rsid w:val="007511FF"/>
    <w:rsid w:val="00751A5A"/>
    <w:rsid w:val="007617D5"/>
    <w:rsid w:val="00767B3F"/>
    <w:rsid w:val="00776C2E"/>
    <w:rsid w:val="00781A2D"/>
    <w:rsid w:val="00791AD3"/>
    <w:rsid w:val="007A209F"/>
    <w:rsid w:val="007B09F8"/>
    <w:rsid w:val="007B4955"/>
    <w:rsid w:val="007B5AD7"/>
    <w:rsid w:val="007B68E6"/>
    <w:rsid w:val="007B7821"/>
    <w:rsid w:val="007C42BA"/>
    <w:rsid w:val="007C5C62"/>
    <w:rsid w:val="007C63C4"/>
    <w:rsid w:val="007C77D5"/>
    <w:rsid w:val="007D0E43"/>
    <w:rsid w:val="007D7B0B"/>
    <w:rsid w:val="007E5438"/>
    <w:rsid w:val="007E79C9"/>
    <w:rsid w:val="007F2EB8"/>
    <w:rsid w:val="007F30EB"/>
    <w:rsid w:val="007F77CA"/>
    <w:rsid w:val="0080312C"/>
    <w:rsid w:val="00810BE3"/>
    <w:rsid w:val="00811030"/>
    <w:rsid w:val="0081286F"/>
    <w:rsid w:val="008132E0"/>
    <w:rsid w:val="008156E5"/>
    <w:rsid w:val="00816602"/>
    <w:rsid w:val="0082218E"/>
    <w:rsid w:val="0083069A"/>
    <w:rsid w:val="00831D98"/>
    <w:rsid w:val="0083428B"/>
    <w:rsid w:val="008342AA"/>
    <w:rsid w:val="008371AE"/>
    <w:rsid w:val="008409D7"/>
    <w:rsid w:val="00851DD5"/>
    <w:rsid w:val="00852F29"/>
    <w:rsid w:val="008569D7"/>
    <w:rsid w:val="00860A2E"/>
    <w:rsid w:val="0086207A"/>
    <w:rsid w:val="008650DC"/>
    <w:rsid w:val="008713B1"/>
    <w:rsid w:val="008823FD"/>
    <w:rsid w:val="00887492"/>
    <w:rsid w:val="00891B71"/>
    <w:rsid w:val="00894EFD"/>
    <w:rsid w:val="00897DF2"/>
    <w:rsid w:val="008A032D"/>
    <w:rsid w:val="008A2200"/>
    <w:rsid w:val="008A31C1"/>
    <w:rsid w:val="008A5C46"/>
    <w:rsid w:val="008A5FE1"/>
    <w:rsid w:val="008B45C5"/>
    <w:rsid w:val="008B530A"/>
    <w:rsid w:val="008B6579"/>
    <w:rsid w:val="008C2D7D"/>
    <w:rsid w:val="008C303A"/>
    <w:rsid w:val="008D222B"/>
    <w:rsid w:val="008D3E26"/>
    <w:rsid w:val="008D6145"/>
    <w:rsid w:val="008E142F"/>
    <w:rsid w:val="008E35C3"/>
    <w:rsid w:val="008E5902"/>
    <w:rsid w:val="008F3AAA"/>
    <w:rsid w:val="008F5E0C"/>
    <w:rsid w:val="008F62AC"/>
    <w:rsid w:val="0090346E"/>
    <w:rsid w:val="00904956"/>
    <w:rsid w:val="00907C50"/>
    <w:rsid w:val="00911830"/>
    <w:rsid w:val="0091782C"/>
    <w:rsid w:val="00920068"/>
    <w:rsid w:val="00921240"/>
    <w:rsid w:val="0092217D"/>
    <w:rsid w:val="00924D1D"/>
    <w:rsid w:val="00932AED"/>
    <w:rsid w:val="009341A5"/>
    <w:rsid w:val="009358EB"/>
    <w:rsid w:val="009441FC"/>
    <w:rsid w:val="00945039"/>
    <w:rsid w:val="0095619D"/>
    <w:rsid w:val="009573FC"/>
    <w:rsid w:val="00960572"/>
    <w:rsid w:val="00960B22"/>
    <w:rsid w:val="00961336"/>
    <w:rsid w:val="00970A0D"/>
    <w:rsid w:val="009743EA"/>
    <w:rsid w:val="009745BE"/>
    <w:rsid w:val="00977D2A"/>
    <w:rsid w:val="00987462"/>
    <w:rsid w:val="00990C99"/>
    <w:rsid w:val="0099553C"/>
    <w:rsid w:val="009A3489"/>
    <w:rsid w:val="009C2976"/>
    <w:rsid w:val="009D2F78"/>
    <w:rsid w:val="009D5A9D"/>
    <w:rsid w:val="009E450F"/>
    <w:rsid w:val="009E5EE8"/>
    <w:rsid w:val="009F3643"/>
    <w:rsid w:val="009F4316"/>
    <w:rsid w:val="009F72F6"/>
    <w:rsid w:val="00A0047F"/>
    <w:rsid w:val="00A006D2"/>
    <w:rsid w:val="00A00FB8"/>
    <w:rsid w:val="00A071EC"/>
    <w:rsid w:val="00A20182"/>
    <w:rsid w:val="00A3329C"/>
    <w:rsid w:val="00A37292"/>
    <w:rsid w:val="00A4272F"/>
    <w:rsid w:val="00A44080"/>
    <w:rsid w:val="00A44FFF"/>
    <w:rsid w:val="00A46BE1"/>
    <w:rsid w:val="00A477DF"/>
    <w:rsid w:val="00A50AE3"/>
    <w:rsid w:val="00A54CCB"/>
    <w:rsid w:val="00A57DC8"/>
    <w:rsid w:val="00A65AE6"/>
    <w:rsid w:val="00A65D59"/>
    <w:rsid w:val="00A6638D"/>
    <w:rsid w:val="00A77B04"/>
    <w:rsid w:val="00A816BB"/>
    <w:rsid w:val="00A856AF"/>
    <w:rsid w:val="00AA0332"/>
    <w:rsid w:val="00AA27D9"/>
    <w:rsid w:val="00AA3071"/>
    <w:rsid w:val="00AA34BD"/>
    <w:rsid w:val="00AA4B3B"/>
    <w:rsid w:val="00AA5CF3"/>
    <w:rsid w:val="00AB080C"/>
    <w:rsid w:val="00AB1879"/>
    <w:rsid w:val="00AB1C5D"/>
    <w:rsid w:val="00AB2464"/>
    <w:rsid w:val="00AB34E4"/>
    <w:rsid w:val="00AB3B2D"/>
    <w:rsid w:val="00AC0D86"/>
    <w:rsid w:val="00AC124C"/>
    <w:rsid w:val="00AC14DC"/>
    <w:rsid w:val="00AC30F4"/>
    <w:rsid w:val="00AC3253"/>
    <w:rsid w:val="00AC41F2"/>
    <w:rsid w:val="00AC7BA7"/>
    <w:rsid w:val="00AE4F79"/>
    <w:rsid w:val="00AE7B3F"/>
    <w:rsid w:val="00AF4E5C"/>
    <w:rsid w:val="00AF5E99"/>
    <w:rsid w:val="00AF60D8"/>
    <w:rsid w:val="00B010B4"/>
    <w:rsid w:val="00B02531"/>
    <w:rsid w:val="00B03E96"/>
    <w:rsid w:val="00B07BD4"/>
    <w:rsid w:val="00B112A6"/>
    <w:rsid w:val="00B16851"/>
    <w:rsid w:val="00B203D9"/>
    <w:rsid w:val="00B21AEF"/>
    <w:rsid w:val="00B234D4"/>
    <w:rsid w:val="00B33E2B"/>
    <w:rsid w:val="00B40013"/>
    <w:rsid w:val="00B42DFC"/>
    <w:rsid w:val="00B46CD5"/>
    <w:rsid w:val="00B51D74"/>
    <w:rsid w:val="00B56AB1"/>
    <w:rsid w:val="00B57E05"/>
    <w:rsid w:val="00B649EC"/>
    <w:rsid w:val="00B67458"/>
    <w:rsid w:val="00B725A6"/>
    <w:rsid w:val="00B74629"/>
    <w:rsid w:val="00B7642B"/>
    <w:rsid w:val="00B81351"/>
    <w:rsid w:val="00B83726"/>
    <w:rsid w:val="00B93E05"/>
    <w:rsid w:val="00B97DE6"/>
    <w:rsid w:val="00BA6A86"/>
    <w:rsid w:val="00BA710E"/>
    <w:rsid w:val="00BB01B3"/>
    <w:rsid w:val="00BB34F2"/>
    <w:rsid w:val="00BB3855"/>
    <w:rsid w:val="00BB50B5"/>
    <w:rsid w:val="00BB6F29"/>
    <w:rsid w:val="00BB718C"/>
    <w:rsid w:val="00BC401F"/>
    <w:rsid w:val="00BC6222"/>
    <w:rsid w:val="00BD0B9F"/>
    <w:rsid w:val="00BD41ED"/>
    <w:rsid w:val="00BD61D2"/>
    <w:rsid w:val="00BE08F7"/>
    <w:rsid w:val="00BE0DEC"/>
    <w:rsid w:val="00BE1D2C"/>
    <w:rsid w:val="00BE3140"/>
    <w:rsid w:val="00BE45C7"/>
    <w:rsid w:val="00BF35CF"/>
    <w:rsid w:val="00BF5F37"/>
    <w:rsid w:val="00C034AD"/>
    <w:rsid w:val="00C041E0"/>
    <w:rsid w:val="00C13178"/>
    <w:rsid w:val="00C14F12"/>
    <w:rsid w:val="00C16966"/>
    <w:rsid w:val="00C17AEE"/>
    <w:rsid w:val="00C224E0"/>
    <w:rsid w:val="00C24772"/>
    <w:rsid w:val="00C249CF"/>
    <w:rsid w:val="00C3515B"/>
    <w:rsid w:val="00C52E43"/>
    <w:rsid w:val="00C6235B"/>
    <w:rsid w:val="00C62DBC"/>
    <w:rsid w:val="00C71A5E"/>
    <w:rsid w:val="00C7350D"/>
    <w:rsid w:val="00C742E7"/>
    <w:rsid w:val="00C7458B"/>
    <w:rsid w:val="00C77774"/>
    <w:rsid w:val="00C83B91"/>
    <w:rsid w:val="00C86B65"/>
    <w:rsid w:val="00C96AB6"/>
    <w:rsid w:val="00C96D9A"/>
    <w:rsid w:val="00CA1B98"/>
    <w:rsid w:val="00CA46A4"/>
    <w:rsid w:val="00CA662E"/>
    <w:rsid w:val="00CC22E1"/>
    <w:rsid w:val="00CC25AB"/>
    <w:rsid w:val="00CC3702"/>
    <w:rsid w:val="00CC40BC"/>
    <w:rsid w:val="00CC6F21"/>
    <w:rsid w:val="00CC71C9"/>
    <w:rsid w:val="00CD0DB9"/>
    <w:rsid w:val="00CD21DC"/>
    <w:rsid w:val="00CD28CD"/>
    <w:rsid w:val="00CD2B6D"/>
    <w:rsid w:val="00CD49C4"/>
    <w:rsid w:val="00CD72DB"/>
    <w:rsid w:val="00CE319E"/>
    <w:rsid w:val="00CE3E89"/>
    <w:rsid w:val="00CF0561"/>
    <w:rsid w:val="00CF6475"/>
    <w:rsid w:val="00CF65D4"/>
    <w:rsid w:val="00CF72AE"/>
    <w:rsid w:val="00D001CC"/>
    <w:rsid w:val="00D06DDD"/>
    <w:rsid w:val="00D114D9"/>
    <w:rsid w:val="00D24F82"/>
    <w:rsid w:val="00D31B1F"/>
    <w:rsid w:val="00D527BE"/>
    <w:rsid w:val="00D53495"/>
    <w:rsid w:val="00D537AC"/>
    <w:rsid w:val="00D61D1D"/>
    <w:rsid w:val="00D6205F"/>
    <w:rsid w:val="00D650E6"/>
    <w:rsid w:val="00D65785"/>
    <w:rsid w:val="00D723A7"/>
    <w:rsid w:val="00D76B92"/>
    <w:rsid w:val="00D81D3C"/>
    <w:rsid w:val="00D84C47"/>
    <w:rsid w:val="00D86826"/>
    <w:rsid w:val="00D93088"/>
    <w:rsid w:val="00D9321B"/>
    <w:rsid w:val="00DB1CE9"/>
    <w:rsid w:val="00DB1F84"/>
    <w:rsid w:val="00DB2814"/>
    <w:rsid w:val="00DB3C1A"/>
    <w:rsid w:val="00DB4076"/>
    <w:rsid w:val="00DB7E04"/>
    <w:rsid w:val="00DC1C25"/>
    <w:rsid w:val="00DC5493"/>
    <w:rsid w:val="00DC64C2"/>
    <w:rsid w:val="00DC6F99"/>
    <w:rsid w:val="00DD33E6"/>
    <w:rsid w:val="00DD415B"/>
    <w:rsid w:val="00DE4B75"/>
    <w:rsid w:val="00DE5D1C"/>
    <w:rsid w:val="00DF281A"/>
    <w:rsid w:val="00DF4B92"/>
    <w:rsid w:val="00DF59FC"/>
    <w:rsid w:val="00E01123"/>
    <w:rsid w:val="00E1185C"/>
    <w:rsid w:val="00E13D4F"/>
    <w:rsid w:val="00E22384"/>
    <w:rsid w:val="00E24E3B"/>
    <w:rsid w:val="00E40F36"/>
    <w:rsid w:val="00E433EB"/>
    <w:rsid w:val="00E437C1"/>
    <w:rsid w:val="00E45992"/>
    <w:rsid w:val="00E5429C"/>
    <w:rsid w:val="00E6173A"/>
    <w:rsid w:val="00E65C0A"/>
    <w:rsid w:val="00E6703A"/>
    <w:rsid w:val="00E73081"/>
    <w:rsid w:val="00E7763F"/>
    <w:rsid w:val="00E820BD"/>
    <w:rsid w:val="00E855FE"/>
    <w:rsid w:val="00E8721E"/>
    <w:rsid w:val="00E9704C"/>
    <w:rsid w:val="00EA50A4"/>
    <w:rsid w:val="00EB0CAA"/>
    <w:rsid w:val="00EB0F70"/>
    <w:rsid w:val="00EB28CE"/>
    <w:rsid w:val="00EB7A71"/>
    <w:rsid w:val="00EC0C02"/>
    <w:rsid w:val="00EC0ED2"/>
    <w:rsid w:val="00EC23AA"/>
    <w:rsid w:val="00EC5460"/>
    <w:rsid w:val="00ED004C"/>
    <w:rsid w:val="00EE590F"/>
    <w:rsid w:val="00EF46C3"/>
    <w:rsid w:val="00EF5060"/>
    <w:rsid w:val="00F027EC"/>
    <w:rsid w:val="00F04030"/>
    <w:rsid w:val="00F04C64"/>
    <w:rsid w:val="00F06806"/>
    <w:rsid w:val="00F06F20"/>
    <w:rsid w:val="00F132F0"/>
    <w:rsid w:val="00F16578"/>
    <w:rsid w:val="00F23933"/>
    <w:rsid w:val="00F318F6"/>
    <w:rsid w:val="00F412EF"/>
    <w:rsid w:val="00F4549A"/>
    <w:rsid w:val="00F45E27"/>
    <w:rsid w:val="00F47AA9"/>
    <w:rsid w:val="00F50C52"/>
    <w:rsid w:val="00F54F6C"/>
    <w:rsid w:val="00F5624D"/>
    <w:rsid w:val="00F6397C"/>
    <w:rsid w:val="00F82232"/>
    <w:rsid w:val="00F827A4"/>
    <w:rsid w:val="00F9757D"/>
    <w:rsid w:val="00FA2DE6"/>
    <w:rsid w:val="00FA2DE7"/>
    <w:rsid w:val="00FA520E"/>
    <w:rsid w:val="00FB4DE6"/>
    <w:rsid w:val="00FD18DA"/>
    <w:rsid w:val="00FD3C33"/>
    <w:rsid w:val="00FD7FBB"/>
    <w:rsid w:val="00FE0B4F"/>
    <w:rsid w:val="00FE2AD7"/>
    <w:rsid w:val="00FE3511"/>
    <w:rsid w:val="00FE4947"/>
    <w:rsid w:val="00FE4FEE"/>
    <w:rsid w:val="00FE57A5"/>
    <w:rsid w:val="00FF5200"/>
    <w:rsid w:val="00FF7101"/>
    <w:rsid w:val="260A04CA"/>
    <w:rsid w:val="7A99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  <w14:docId w14:val="7CD3C2D6"/>
  <w15:docId w15:val="{67807E63-ABDE-4DF7-9A9D-41E0140C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3B1"/>
    <w:pPr>
      <w:spacing w:after="120"/>
    </w:pPr>
    <w:rPr>
      <w:rFonts w:ascii="Arial" w:eastAsia="MS Mincho" w:hAnsi="Arial" w:cs="Arial"/>
      <w:sz w:val="22"/>
      <w:szCs w:val="22"/>
    </w:rPr>
  </w:style>
  <w:style w:type="paragraph" w:styleId="Heading1">
    <w:name w:val="heading 1"/>
    <w:aliases w:val="h1,Part Title,1 ghost,g,Part,Section,H1,title page heading,Ghost,ghost,1ghost,Ghost +,og,Chapter Number,Divider Page Text,1 CPghost,Graphic,00 Ghost,Chapter n,Heading 1v"/>
    <w:basedOn w:val="Normal"/>
    <w:next w:val="Normal"/>
    <w:link w:val="Heading1Char"/>
    <w:qFormat/>
    <w:rsid w:val="008E5902"/>
    <w:pPr>
      <w:keepNext/>
      <w:numPr>
        <w:numId w:val="1"/>
      </w:numPr>
      <w:spacing w:before="240"/>
      <w:outlineLvl w:val="0"/>
    </w:pPr>
    <w:rPr>
      <w:b/>
      <w:sz w:val="32"/>
    </w:rPr>
  </w:style>
  <w:style w:type="paragraph" w:styleId="Heading2">
    <w:name w:val="heading 2"/>
    <w:aliases w:val="h2,Activity,H2,h2 main heading,A.B.C.,Level I for #'s,H21,Activity1,HD2,2 headline,h,headline,h headline,Heading 11,Heading 12,oh,Header1,Heading 121,Heading 1211,Heading 12111,2 hheadline,01 Headline,heading 1,Heading 121111,Heading 1211111"/>
    <w:basedOn w:val="Normal"/>
    <w:next w:val="Normal"/>
    <w:link w:val="Heading2Char"/>
    <w:qFormat/>
    <w:rsid w:val="008E5902"/>
    <w:pPr>
      <w:keepNext/>
      <w:numPr>
        <w:ilvl w:val="1"/>
        <w:numId w:val="1"/>
      </w:numPr>
      <w:spacing w:before="240"/>
      <w:outlineLvl w:val="1"/>
    </w:pPr>
    <w:rPr>
      <w:b/>
      <w:spacing w:val="10"/>
      <w:sz w:val="28"/>
    </w:rPr>
  </w:style>
  <w:style w:type="paragraph" w:styleId="Heading3">
    <w:name w:val="heading 3"/>
    <w:aliases w:val="Tsk,Function header 3,Function header 31,Function header 32,Function header 33,Function header 34,Function header 311,Function header 321,Function header 35,Function header 312,Function header 322,Function header 36,Function header 313,H3,b,2"/>
    <w:basedOn w:val="Normal"/>
    <w:next w:val="Normal"/>
    <w:link w:val="Heading3Char"/>
    <w:qFormat/>
    <w:rsid w:val="008E5902"/>
    <w:pPr>
      <w:keepNext/>
      <w:numPr>
        <w:ilvl w:val="2"/>
        <w:numId w:val="1"/>
      </w:numPr>
      <w:spacing w:before="240"/>
      <w:outlineLvl w:val="2"/>
    </w:pPr>
    <w:rPr>
      <w:b/>
      <w:sz w:val="24"/>
    </w:rPr>
  </w:style>
  <w:style w:type="paragraph" w:styleId="Heading4">
    <w:name w:val="heading 4"/>
    <w:aliases w:val="Map Title,Level 4,4 dash,d,3"/>
    <w:basedOn w:val="Normal"/>
    <w:next w:val="Normal"/>
    <w:link w:val="Heading4Char"/>
    <w:qFormat/>
    <w:rsid w:val="008E5902"/>
    <w:pPr>
      <w:keepNext/>
      <w:numPr>
        <w:ilvl w:val="3"/>
        <w:numId w:val="1"/>
      </w:numPr>
      <w:spacing w:before="240"/>
      <w:outlineLvl w:val="3"/>
    </w:pPr>
    <w:rPr>
      <w:b/>
      <w:i/>
      <w:sz w:val="24"/>
    </w:rPr>
  </w:style>
  <w:style w:type="paragraph" w:styleId="Heading5">
    <w:name w:val="heading 5"/>
    <w:aliases w:val="Block Label,5,5 sub-bullet,sb,4"/>
    <w:basedOn w:val="Normal"/>
    <w:next w:val="Normal"/>
    <w:link w:val="Heading5Char"/>
    <w:qFormat/>
    <w:rsid w:val="008E5902"/>
    <w:pPr>
      <w:keepNext/>
      <w:numPr>
        <w:ilvl w:val="4"/>
        <w:numId w:val="1"/>
      </w:numPr>
      <w:spacing w:before="240"/>
      <w:outlineLvl w:val="4"/>
    </w:pPr>
    <w:rPr>
      <w:b/>
      <w:i/>
      <w:sz w:val="24"/>
      <w:u w:val="single"/>
    </w:rPr>
  </w:style>
  <w:style w:type="paragraph" w:styleId="Heading6">
    <w:name w:val="heading 6"/>
    <w:aliases w:val="sub-dash,sd"/>
    <w:basedOn w:val="Normal"/>
    <w:next w:val="Normal"/>
    <w:link w:val="Heading6Char"/>
    <w:qFormat/>
    <w:rsid w:val="008E5902"/>
    <w:pPr>
      <w:keepNext/>
      <w:numPr>
        <w:ilvl w:val="5"/>
        <w:numId w:val="1"/>
      </w:numPr>
      <w:spacing w:before="240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qFormat/>
    <w:rsid w:val="008E5902"/>
    <w:pPr>
      <w:keepNext/>
      <w:numPr>
        <w:ilvl w:val="6"/>
        <w:numId w:val="1"/>
      </w:numPr>
      <w:spacing w:before="240"/>
      <w:outlineLvl w:val="6"/>
    </w:pPr>
    <w:rPr>
      <w:i/>
      <w:sz w:val="24"/>
    </w:rPr>
  </w:style>
  <w:style w:type="paragraph" w:styleId="Heading8">
    <w:name w:val="heading 8"/>
    <w:basedOn w:val="Normal"/>
    <w:next w:val="Normal"/>
    <w:link w:val="Heading8Char"/>
    <w:qFormat/>
    <w:rsid w:val="008E5902"/>
    <w:pPr>
      <w:keepNext/>
      <w:numPr>
        <w:ilvl w:val="7"/>
        <w:numId w:val="1"/>
      </w:numPr>
      <w:spacing w:before="240"/>
      <w:outlineLvl w:val="7"/>
    </w:pPr>
    <w:rPr>
      <w:bCs/>
      <w:i/>
      <w:sz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8E5902"/>
    <w:pPr>
      <w:keepNext/>
      <w:numPr>
        <w:ilvl w:val="8"/>
        <w:numId w:val="1"/>
      </w:numPr>
      <w:spacing w:before="240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Part Title Char,1 ghost Char,g Char,Part Char,Section Char,H1 Char,title page heading Char,Ghost Char,ghost Char,1ghost Char,Ghost + Char,og Char,Chapter Number Char,Divider Page Text Char,1 CPghost Char,Graphic Char,00 Ghost Char"/>
    <w:basedOn w:val="DefaultParagraphFont"/>
    <w:link w:val="Heading1"/>
    <w:locked/>
    <w:rsid w:val="0099553C"/>
    <w:rPr>
      <w:rFonts w:ascii="Arial" w:eastAsia="MS Mincho" w:hAnsi="Arial" w:cs="Arial"/>
      <w:b/>
      <w:sz w:val="32"/>
      <w:szCs w:val="22"/>
    </w:rPr>
  </w:style>
  <w:style w:type="character" w:customStyle="1" w:styleId="Heading2Char">
    <w:name w:val="Heading 2 Char"/>
    <w:aliases w:val="h2 Char,Activity Char,H2 Char,h2 main heading Char,A.B.C. Char,Level I for #'s Char,H21 Char,Activity1 Char,HD2 Char,2 headline Char,h Char,headline Char,h headline Char,Heading 11 Char,Heading 12 Char,oh Char,Header1 Char,heading 1 Char"/>
    <w:basedOn w:val="DefaultParagraphFont"/>
    <w:link w:val="Heading2"/>
    <w:locked/>
    <w:rsid w:val="0099553C"/>
    <w:rPr>
      <w:rFonts w:ascii="Arial" w:eastAsia="MS Mincho" w:hAnsi="Arial" w:cs="Arial"/>
      <w:b/>
      <w:spacing w:val="10"/>
      <w:sz w:val="28"/>
      <w:szCs w:val="22"/>
    </w:rPr>
  </w:style>
  <w:style w:type="character" w:customStyle="1" w:styleId="Heading3Char">
    <w:name w:val="Heading 3 Char"/>
    <w:aliases w:val="Tsk Char,Function header 3 Char,Function header 31 Char,Function header 32 Char,Function header 33 Char,Function header 34 Char,Function header 311 Char,Function header 321 Char,Function header 35 Char,Function header 312 Char,H3 Char"/>
    <w:basedOn w:val="DefaultParagraphFont"/>
    <w:link w:val="Heading3"/>
    <w:locked/>
    <w:rsid w:val="0099553C"/>
    <w:rPr>
      <w:rFonts w:ascii="Arial" w:eastAsia="MS Mincho" w:hAnsi="Arial" w:cs="Arial"/>
      <w:b/>
      <w:sz w:val="24"/>
      <w:szCs w:val="22"/>
    </w:rPr>
  </w:style>
  <w:style w:type="character" w:customStyle="1" w:styleId="Heading4Char">
    <w:name w:val="Heading 4 Char"/>
    <w:aliases w:val="Map Title Char,Level 4 Char,4 dash Char,d Char,3 Char"/>
    <w:basedOn w:val="DefaultParagraphFont"/>
    <w:link w:val="Heading4"/>
    <w:locked/>
    <w:rsid w:val="0099553C"/>
    <w:rPr>
      <w:rFonts w:ascii="Arial" w:eastAsia="MS Mincho" w:hAnsi="Arial" w:cs="Arial"/>
      <w:b/>
      <w:i/>
      <w:sz w:val="24"/>
      <w:szCs w:val="22"/>
    </w:rPr>
  </w:style>
  <w:style w:type="character" w:customStyle="1" w:styleId="Heading5Char">
    <w:name w:val="Heading 5 Char"/>
    <w:aliases w:val="Block Label Char,5 Char,5 sub-bullet Char,sb Char,4 Char"/>
    <w:basedOn w:val="DefaultParagraphFont"/>
    <w:link w:val="Heading5"/>
    <w:locked/>
    <w:rsid w:val="0099553C"/>
    <w:rPr>
      <w:rFonts w:ascii="Arial" w:eastAsia="MS Mincho" w:hAnsi="Arial" w:cs="Arial"/>
      <w:b/>
      <w:i/>
      <w:sz w:val="24"/>
      <w:szCs w:val="22"/>
      <w:u w:val="single"/>
    </w:rPr>
  </w:style>
  <w:style w:type="character" w:customStyle="1" w:styleId="Heading6Char">
    <w:name w:val="Heading 6 Char"/>
    <w:aliases w:val="sub-dash Char,sd Char"/>
    <w:basedOn w:val="DefaultParagraphFont"/>
    <w:link w:val="Heading6"/>
    <w:locked/>
    <w:rsid w:val="0099553C"/>
    <w:rPr>
      <w:rFonts w:ascii="Arial" w:eastAsia="MS Mincho" w:hAnsi="Arial" w:cs="Arial"/>
      <w:sz w:val="24"/>
      <w:szCs w:val="22"/>
    </w:rPr>
  </w:style>
  <w:style w:type="character" w:customStyle="1" w:styleId="Heading7Char">
    <w:name w:val="Heading 7 Char"/>
    <w:basedOn w:val="DefaultParagraphFont"/>
    <w:link w:val="Heading7"/>
    <w:locked/>
    <w:rsid w:val="0099553C"/>
    <w:rPr>
      <w:rFonts w:ascii="Arial" w:eastAsia="MS Mincho" w:hAnsi="Arial" w:cs="Arial"/>
      <w:i/>
      <w:sz w:val="24"/>
      <w:szCs w:val="22"/>
    </w:rPr>
  </w:style>
  <w:style w:type="character" w:customStyle="1" w:styleId="Heading8Char">
    <w:name w:val="Heading 8 Char"/>
    <w:basedOn w:val="DefaultParagraphFont"/>
    <w:link w:val="Heading8"/>
    <w:locked/>
    <w:rsid w:val="0099553C"/>
    <w:rPr>
      <w:rFonts w:ascii="Arial" w:eastAsia="MS Mincho" w:hAnsi="Arial" w:cs="Arial"/>
      <w:bCs/>
      <w:i/>
      <w:sz w:val="24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locked/>
    <w:rsid w:val="008E5902"/>
    <w:rPr>
      <w:rFonts w:ascii="Arial" w:eastAsia="MS Mincho" w:hAnsi="Arial" w:cs="Arial"/>
      <w:b/>
      <w:bCs/>
      <w:sz w:val="22"/>
      <w:szCs w:val="22"/>
    </w:rPr>
  </w:style>
  <w:style w:type="paragraph" w:styleId="Footer">
    <w:name w:val="footer"/>
    <w:basedOn w:val="Normal"/>
    <w:link w:val="FooterChar"/>
    <w:rsid w:val="008E5902"/>
    <w:pPr>
      <w:spacing w:after="0"/>
    </w:pPr>
    <w:rPr>
      <w:sz w:val="11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5902"/>
    <w:rPr>
      <w:rFonts w:ascii="Arial" w:eastAsia="MS Mincho" w:hAnsi="Arial" w:cs="Arial"/>
      <w:sz w:val="22"/>
      <w:szCs w:val="22"/>
      <w:lang w:val="en-US" w:eastAsia="en-US" w:bidi="ar-SA"/>
    </w:rPr>
  </w:style>
  <w:style w:type="paragraph" w:customStyle="1" w:styleId="CoverClient">
    <w:name w:val="CoverClient"/>
    <w:basedOn w:val="Normal"/>
    <w:next w:val="CoverTitle"/>
    <w:uiPriority w:val="99"/>
    <w:rsid w:val="008E5902"/>
    <w:pPr>
      <w:spacing w:after="0"/>
      <w:ind w:left="1430"/>
    </w:pPr>
    <w:rPr>
      <w:b/>
      <w:sz w:val="44"/>
      <w:szCs w:val="44"/>
    </w:rPr>
  </w:style>
  <w:style w:type="paragraph" w:customStyle="1" w:styleId="CoverTitle">
    <w:name w:val="CoverTitle"/>
    <w:basedOn w:val="CoverPreparedFor"/>
    <w:next w:val="CoverDate"/>
    <w:uiPriority w:val="99"/>
    <w:rsid w:val="008E5902"/>
    <w:pPr>
      <w:spacing w:before="840"/>
    </w:pPr>
    <w:rPr>
      <w:b w:val="0"/>
      <w:sz w:val="36"/>
      <w:szCs w:val="36"/>
    </w:rPr>
  </w:style>
  <w:style w:type="paragraph" w:customStyle="1" w:styleId="CoverDate">
    <w:name w:val="CoverDate"/>
    <w:basedOn w:val="Normal"/>
    <w:next w:val="CoverEngagement"/>
    <w:uiPriority w:val="99"/>
    <w:rsid w:val="008E5902"/>
    <w:pPr>
      <w:spacing w:before="400" w:after="0"/>
      <w:ind w:left="1430"/>
    </w:pPr>
    <w:rPr>
      <w:sz w:val="20"/>
      <w:szCs w:val="20"/>
    </w:rPr>
  </w:style>
  <w:style w:type="paragraph" w:customStyle="1" w:styleId="CoverEngagement">
    <w:name w:val="CoverEngagement"/>
    <w:basedOn w:val="Normal"/>
    <w:next w:val="Normal"/>
    <w:uiPriority w:val="99"/>
    <w:rsid w:val="008E5902"/>
    <w:pPr>
      <w:spacing w:before="60" w:after="0"/>
      <w:ind w:left="1430"/>
    </w:pPr>
    <w:rPr>
      <w:sz w:val="20"/>
      <w:szCs w:val="20"/>
    </w:rPr>
  </w:style>
  <w:style w:type="paragraph" w:customStyle="1" w:styleId="CoverPreparedFor">
    <w:name w:val="CoverPreparedFor"/>
    <w:basedOn w:val="CoverClient"/>
    <w:next w:val="CoverTitle"/>
    <w:uiPriority w:val="99"/>
    <w:rsid w:val="008E5902"/>
    <w:pPr>
      <w:spacing w:before="2840"/>
      <w:ind w:left="1426"/>
    </w:pPr>
    <w:rPr>
      <w:sz w:val="32"/>
      <w:szCs w:val="32"/>
    </w:rPr>
  </w:style>
  <w:style w:type="paragraph" w:customStyle="1" w:styleId="TOCTitle">
    <w:name w:val="TOC Title"/>
    <w:basedOn w:val="Normal"/>
    <w:next w:val="Normal"/>
    <w:rsid w:val="008E5902"/>
    <w:pPr>
      <w:keepNext/>
      <w:spacing w:before="240"/>
    </w:pPr>
    <w:rPr>
      <w:b/>
      <w:sz w:val="32"/>
    </w:rPr>
  </w:style>
  <w:style w:type="paragraph" w:customStyle="1" w:styleId="Header-right">
    <w:name w:val="Header-right"/>
    <w:basedOn w:val="Normal"/>
    <w:rsid w:val="008E5902"/>
    <w:pPr>
      <w:spacing w:after="20"/>
      <w:jc w:val="right"/>
    </w:pPr>
    <w:rPr>
      <w:sz w:val="16"/>
      <w:szCs w:val="16"/>
    </w:rPr>
  </w:style>
  <w:style w:type="paragraph" w:customStyle="1" w:styleId="body">
    <w:name w:val="!body"/>
    <w:basedOn w:val="BodyText"/>
    <w:uiPriority w:val="99"/>
    <w:rsid w:val="008E5902"/>
    <w:pPr>
      <w:autoSpaceDE w:val="0"/>
      <w:autoSpaceDN w:val="0"/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hrader">
    <w:name w:val="hrader"/>
    <w:basedOn w:val="Normal"/>
    <w:uiPriority w:val="99"/>
    <w:rsid w:val="008E5902"/>
    <w:pPr>
      <w:spacing w:after="0"/>
      <w:jc w:val="center"/>
    </w:pPr>
    <w:rPr>
      <w:rFonts w:cs="Times New Roman"/>
      <w:b/>
      <w:sz w:val="28"/>
      <w:szCs w:val="20"/>
    </w:rPr>
  </w:style>
  <w:style w:type="paragraph" w:styleId="BodyText">
    <w:name w:val="Body Text"/>
    <w:basedOn w:val="Normal"/>
    <w:link w:val="BodyTextChar"/>
    <w:uiPriority w:val="99"/>
    <w:rsid w:val="008E5902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9553C"/>
    <w:rPr>
      <w:rFonts w:ascii="Arial" w:eastAsia="MS Mincho" w:hAnsi="Arial" w:cs="Arial"/>
    </w:rPr>
  </w:style>
  <w:style w:type="paragraph" w:styleId="Header">
    <w:name w:val="header"/>
    <w:aliases w:val="Header-letter p2"/>
    <w:basedOn w:val="Normal"/>
    <w:link w:val="HeaderChar"/>
    <w:rsid w:val="008E5902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-letter p2 Char"/>
    <w:basedOn w:val="DefaultParagraphFont"/>
    <w:link w:val="Header"/>
    <w:uiPriority w:val="99"/>
    <w:locked/>
    <w:rsid w:val="0099553C"/>
    <w:rPr>
      <w:rFonts w:ascii="Arial" w:eastAsia="MS Mincho" w:hAnsi="Arial" w:cs="Arial"/>
    </w:rPr>
  </w:style>
  <w:style w:type="character" w:styleId="PageNumber">
    <w:name w:val="page number"/>
    <w:basedOn w:val="DefaultParagraphFont"/>
    <w:uiPriority w:val="99"/>
    <w:rsid w:val="008E5902"/>
    <w:rPr>
      <w:rFonts w:cs="Times New Roman"/>
    </w:rPr>
  </w:style>
  <w:style w:type="paragraph" w:customStyle="1" w:styleId="Header-right-line">
    <w:name w:val="Header-right-line"/>
    <w:basedOn w:val="Header-right"/>
    <w:next w:val="Header-right"/>
    <w:uiPriority w:val="99"/>
    <w:rsid w:val="008E5902"/>
    <w:pPr>
      <w:pBdr>
        <w:bottom w:val="single" w:sz="4" w:space="1" w:color="auto"/>
      </w:pBdr>
    </w:pPr>
  </w:style>
  <w:style w:type="character" w:styleId="Hyperlink">
    <w:name w:val="Hyperlink"/>
    <w:basedOn w:val="DefaultParagraphFont"/>
    <w:uiPriority w:val="99"/>
    <w:rsid w:val="0095619D"/>
    <w:rPr>
      <w:rFonts w:cs="Times New Roman"/>
      <w:color w:val="0000FF"/>
      <w:u w:val="single"/>
    </w:rPr>
  </w:style>
  <w:style w:type="paragraph" w:customStyle="1" w:styleId="Num-Heading1">
    <w:name w:val="Num-Heading 1"/>
    <w:basedOn w:val="Normal"/>
    <w:next w:val="Normal"/>
    <w:link w:val="Num-Heading1Char"/>
    <w:rsid w:val="0095619D"/>
    <w:pPr>
      <w:keepNext/>
      <w:tabs>
        <w:tab w:val="num" w:pos="720"/>
      </w:tabs>
      <w:spacing w:before="240"/>
      <w:ind w:left="720" w:hanging="720"/>
      <w:outlineLvl w:val="0"/>
    </w:pPr>
    <w:rPr>
      <w:b/>
      <w:bCs/>
      <w:sz w:val="32"/>
      <w:szCs w:val="32"/>
    </w:rPr>
  </w:style>
  <w:style w:type="paragraph" w:customStyle="1" w:styleId="Num-Heading2">
    <w:name w:val="Num-Heading 2"/>
    <w:basedOn w:val="Normal"/>
    <w:next w:val="Normal"/>
    <w:link w:val="Num-Heading2Char"/>
    <w:rsid w:val="0095619D"/>
    <w:pPr>
      <w:keepNext/>
      <w:tabs>
        <w:tab w:val="num" w:pos="720"/>
      </w:tabs>
      <w:spacing w:before="240"/>
      <w:ind w:left="720" w:hanging="720"/>
      <w:outlineLvl w:val="1"/>
    </w:pPr>
    <w:rPr>
      <w:rFonts w:cs="Times New Roman"/>
      <w:b/>
      <w:spacing w:val="10"/>
      <w:sz w:val="28"/>
      <w:szCs w:val="20"/>
    </w:rPr>
  </w:style>
  <w:style w:type="paragraph" w:customStyle="1" w:styleId="Num-Heading3">
    <w:name w:val="Num-Heading 3"/>
    <w:basedOn w:val="Normal"/>
    <w:next w:val="Normal"/>
    <w:link w:val="Num-Heading3Char"/>
    <w:rsid w:val="0095619D"/>
    <w:pPr>
      <w:keepNext/>
      <w:tabs>
        <w:tab w:val="num" w:pos="907"/>
      </w:tabs>
      <w:spacing w:before="240"/>
      <w:ind w:left="907" w:hanging="907"/>
      <w:outlineLvl w:val="2"/>
    </w:pPr>
    <w:rPr>
      <w:rFonts w:cs="Times New Roman"/>
      <w:b/>
      <w:sz w:val="24"/>
      <w:szCs w:val="20"/>
    </w:rPr>
  </w:style>
  <w:style w:type="paragraph" w:customStyle="1" w:styleId="Num-Heading4">
    <w:name w:val="Num-Heading 4"/>
    <w:basedOn w:val="Normal"/>
    <w:next w:val="Normal"/>
    <w:rsid w:val="0095619D"/>
    <w:pPr>
      <w:keepNext/>
      <w:tabs>
        <w:tab w:val="num" w:pos="994"/>
      </w:tabs>
      <w:spacing w:before="240"/>
      <w:ind w:left="994" w:hanging="994"/>
      <w:outlineLvl w:val="3"/>
    </w:pPr>
    <w:rPr>
      <w:b/>
      <w:bCs/>
      <w:i/>
      <w:iCs/>
      <w:sz w:val="24"/>
      <w:szCs w:val="24"/>
    </w:rPr>
  </w:style>
  <w:style w:type="paragraph" w:customStyle="1" w:styleId="Num-Heading5">
    <w:name w:val="Num-Heading 5"/>
    <w:basedOn w:val="Normal"/>
    <w:next w:val="Normal"/>
    <w:rsid w:val="0095619D"/>
    <w:pPr>
      <w:keepNext/>
      <w:tabs>
        <w:tab w:val="num" w:pos="1166"/>
      </w:tabs>
      <w:spacing w:before="240"/>
      <w:ind w:left="1166" w:hanging="1166"/>
      <w:outlineLvl w:val="4"/>
    </w:pPr>
    <w:rPr>
      <w:b/>
      <w:bCs/>
      <w:i/>
      <w:iCs/>
      <w:sz w:val="24"/>
      <w:szCs w:val="24"/>
      <w:u w:val="single"/>
    </w:rPr>
  </w:style>
  <w:style w:type="paragraph" w:customStyle="1" w:styleId="Num-Heading6">
    <w:name w:val="Num-Heading 6"/>
    <w:basedOn w:val="Normal"/>
    <w:next w:val="Normal"/>
    <w:rsid w:val="0095619D"/>
    <w:pPr>
      <w:keepNext/>
      <w:tabs>
        <w:tab w:val="num" w:pos="1440"/>
      </w:tabs>
      <w:spacing w:before="240"/>
      <w:ind w:left="1440" w:hanging="1440"/>
      <w:outlineLvl w:val="5"/>
    </w:pPr>
    <w:rPr>
      <w:sz w:val="24"/>
      <w:szCs w:val="24"/>
    </w:rPr>
  </w:style>
  <w:style w:type="paragraph" w:customStyle="1" w:styleId="Num-Heading7">
    <w:name w:val="Num-Heading 7"/>
    <w:basedOn w:val="Normal"/>
    <w:next w:val="Normal"/>
    <w:rsid w:val="0095619D"/>
    <w:pPr>
      <w:keepNext/>
      <w:tabs>
        <w:tab w:val="num" w:pos="1627"/>
      </w:tabs>
      <w:spacing w:before="240"/>
      <w:ind w:left="1627" w:hanging="1627"/>
      <w:outlineLvl w:val="6"/>
    </w:pPr>
    <w:rPr>
      <w:i/>
      <w:iCs/>
      <w:sz w:val="24"/>
      <w:szCs w:val="24"/>
    </w:rPr>
  </w:style>
  <w:style w:type="paragraph" w:customStyle="1" w:styleId="Num-Heading8">
    <w:name w:val="Num-Heading 8"/>
    <w:basedOn w:val="Normal"/>
    <w:next w:val="Normal"/>
    <w:rsid w:val="0095619D"/>
    <w:pPr>
      <w:keepNext/>
      <w:tabs>
        <w:tab w:val="num" w:pos="1714"/>
      </w:tabs>
      <w:spacing w:before="240"/>
      <w:ind w:left="1714" w:hanging="1714"/>
      <w:outlineLvl w:val="7"/>
    </w:pPr>
    <w:rPr>
      <w:i/>
      <w:iCs/>
      <w:sz w:val="24"/>
      <w:szCs w:val="24"/>
      <w:u w:val="single"/>
    </w:rPr>
  </w:style>
  <w:style w:type="paragraph" w:customStyle="1" w:styleId="Num-Heading9">
    <w:name w:val="Num-Heading 9"/>
    <w:basedOn w:val="Normal"/>
    <w:next w:val="Normal"/>
    <w:rsid w:val="0095619D"/>
    <w:pPr>
      <w:keepNext/>
      <w:tabs>
        <w:tab w:val="num" w:pos="1886"/>
      </w:tabs>
      <w:spacing w:before="240"/>
      <w:ind w:left="1886" w:hanging="1886"/>
      <w:outlineLvl w:val="8"/>
    </w:pPr>
    <w:rPr>
      <w:b/>
      <w:bCs/>
    </w:rPr>
  </w:style>
  <w:style w:type="character" w:customStyle="1" w:styleId="Num-Heading3Char">
    <w:name w:val="Num-Heading 3 Char"/>
    <w:link w:val="Num-Heading3"/>
    <w:uiPriority w:val="99"/>
    <w:locked/>
    <w:rsid w:val="0095619D"/>
    <w:rPr>
      <w:rFonts w:ascii="Arial" w:eastAsia="MS Mincho" w:hAnsi="Arial"/>
      <w:b/>
      <w:sz w:val="24"/>
      <w:szCs w:val="20"/>
    </w:rPr>
  </w:style>
  <w:style w:type="character" w:customStyle="1" w:styleId="Num-Heading2Char">
    <w:name w:val="Num-Heading 2 Char"/>
    <w:link w:val="Num-Heading2"/>
    <w:locked/>
    <w:rsid w:val="0095619D"/>
    <w:rPr>
      <w:rFonts w:ascii="Arial" w:eastAsia="MS Mincho" w:hAnsi="Arial"/>
      <w:b/>
      <w:spacing w:val="10"/>
      <w:sz w:val="28"/>
      <w:szCs w:val="20"/>
    </w:rPr>
  </w:style>
  <w:style w:type="paragraph" w:customStyle="1" w:styleId="ColorfulList-Accent11">
    <w:name w:val="Colorful List - Accent 11"/>
    <w:basedOn w:val="Normal"/>
    <w:uiPriority w:val="99"/>
    <w:rsid w:val="0095619D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styleId="ListBullet">
    <w:name w:val="List Bullet"/>
    <w:basedOn w:val="Normal"/>
    <w:autoRedefine/>
    <w:uiPriority w:val="99"/>
    <w:rsid w:val="00DB1CE9"/>
    <w:pPr>
      <w:numPr>
        <w:numId w:val="3"/>
      </w:numPr>
      <w:tabs>
        <w:tab w:val="clear" w:pos="720"/>
      </w:tabs>
      <w:spacing w:after="0"/>
      <w:ind w:left="360"/>
    </w:pPr>
    <w:rPr>
      <w:rFonts w:eastAsia="Times New Roman"/>
      <w:bCs/>
      <w:szCs w:val="20"/>
    </w:rPr>
  </w:style>
  <w:style w:type="paragraph" w:customStyle="1" w:styleId="bodytext0">
    <w:name w:val="bodytext"/>
    <w:basedOn w:val="Normal"/>
    <w:uiPriority w:val="99"/>
    <w:rsid w:val="00F04030"/>
    <w:pPr>
      <w:spacing w:before="100" w:beforeAutospacing="1" w:after="100" w:afterAutospacing="1"/>
    </w:pPr>
    <w:rPr>
      <w:rFonts w:eastAsia="Times New Roman"/>
    </w:rPr>
  </w:style>
  <w:style w:type="paragraph" w:styleId="TOC1">
    <w:name w:val="toc 1"/>
    <w:basedOn w:val="Normal"/>
    <w:next w:val="Normal"/>
    <w:autoRedefine/>
    <w:uiPriority w:val="39"/>
    <w:rsid w:val="007B5AD7"/>
    <w:pPr>
      <w:tabs>
        <w:tab w:val="left" w:pos="540"/>
        <w:tab w:val="right" w:leader="dot" w:pos="9350"/>
      </w:tabs>
    </w:pPr>
  </w:style>
  <w:style w:type="paragraph" w:styleId="TOC2">
    <w:name w:val="toc 2"/>
    <w:basedOn w:val="Normal"/>
    <w:next w:val="Normal"/>
    <w:autoRedefine/>
    <w:uiPriority w:val="39"/>
    <w:rsid w:val="007B5AD7"/>
    <w:pPr>
      <w:tabs>
        <w:tab w:val="left" w:pos="1080"/>
        <w:tab w:val="right" w:leader="dot" w:pos="9350"/>
      </w:tabs>
      <w:ind w:left="540"/>
    </w:pPr>
  </w:style>
  <w:style w:type="character" w:styleId="Emphasis">
    <w:name w:val="Emphasis"/>
    <w:basedOn w:val="DefaultParagraphFont"/>
    <w:uiPriority w:val="20"/>
    <w:qFormat/>
    <w:rsid w:val="00095E18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rsid w:val="00C1696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169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C1696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169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16966"/>
    <w:rPr>
      <w:rFonts w:ascii="Arial" w:eastAsia="MS Mincho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16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16966"/>
    <w:rPr>
      <w:rFonts w:ascii="Arial" w:eastAsia="MS Mincho" w:hAnsi="Arial" w:cs="Arial"/>
      <w:b/>
      <w:bCs/>
    </w:rPr>
  </w:style>
  <w:style w:type="paragraph" w:styleId="ListParagraph">
    <w:name w:val="List Paragraph"/>
    <w:basedOn w:val="Normal"/>
    <w:uiPriority w:val="34"/>
    <w:qFormat/>
    <w:rsid w:val="002815EC"/>
    <w:pPr>
      <w:ind w:left="720"/>
    </w:pPr>
  </w:style>
  <w:style w:type="paragraph" w:styleId="TOC3">
    <w:name w:val="toc 3"/>
    <w:basedOn w:val="Normal"/>
    <w:next w:val="Normal"/>
    <w:autoRedefine/>
    <w:uiPriority w:val="39"/>
    <w:rsid w:val="00133008"/>
    <w:pPr>
      <w:ind w:left="440"/>
    </w:pPr>
  </w:style>
  <w:style w:type="paragraph" w:styleId="NormalWeb">
    <w:name w:val="Normal (Web)"/>
    <w:basedOn w:val="Normal"/>
    <w:uiPriority w:val="99"/>
    <w:rsid w:val="00AA27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1">
    <w:name w:val="bullet 1"/>
    <w:basedOn w:val="Normal"/>
    <w:link w:val="bullet1Char"/>
    <w:rsid w:val="001A108E"/>
    <w:pPr>
      <w:numPr>
        <w:numId w:val="4"/>
      </w:numPr>
      <w:spacing w:before="120" w:after="0"/>
    </w:pPr>
    <w:rPr>
      <w:rFonts w:eastAsia="Times New Roman" w:cs="Times New Roman"/>
      <w:szCs w:val="20"/>
    </w:rPr>
  </w:style>
  <w:style w:type="character" w:styleId="FollowedHyperlink">
    <w:name w:val="FollowedHyperlink"/>
    <w:basedOn w:val="DefaultParagraphFont"/>
    <w:uiPriority w:val="99"/>
    <w:locked/>
    <w:rsid w:val="00DC64C2"/>
    <w:rPr>
      <w:rFonts w:cs="Times New Roman"/>
      <w:color w:val="606420"/>
      <w:u w:val="single"/>
    </w:rPr>
  </w:style>
  <w:style w:type="table" w:styleId="TableGrid">
    <w:name w:val="Table Grid"/>
    <w:basedOn w:val="TableNormal"/>
    <w:uiPriority w:val="99"/>
    <w:locked/>
    <w:rsid w:val="00306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-Headings">
    <w:name w:val="Num-Headings"/>
    <w:rsid w:val="00D602CA"/>
    <w:pPr>
      <w:numPr>
        <w:numId w:val="2"/>
      </w:numPr>
    </w:pPr>
  </w:style>
  <w:style w:type="numbering" w:customStyle="1" w:styleId="Headings">
    <w:name w:val="Headings"/>
    <w:rsid w:val="00D602CA"/>
    <w:pPr>
      <w:numPr>
        <w:numId w:val="1"/>
      </w:numPr>
    </w:pPr>
  </w:style>
  <w:style w:type="numbering" w:customStyle="1" w:styleId="Bullets">
    <w:name w:val="Bullets"/>
    <w:rsid w:val="00D602CA"/>
    <w:pPr>
      <w:numPr>
        <w:numId w:val="5"/>
      </w:numPr>
    </w:pPr>
  </w:style>
  <w:style w:type="character" w:styleId="Strong">
    <w:name w:val="Strong"/>
    <w:basedOn w:val="DefaultParagraphFont"/>
    <w:qFormat/>
    <w:locked/>
    <w:rsid w:val="00E437C1"/>
    <w:rPr>
      <w:b/>
      <w:bCs/>
    </w:rPr>
  </w:style>
  <w:style w:type="paragraph" w:styleId="NoSpacing">
    <w:name w:val="No Spacing"/>
    <w:uiPriority w:val="1"/>
    <w:qFormat/>
    <w:rsid w:val="00A816BB"/>
    <w:rPr>
      <w:rFonts w:ascii="Arial" w:eastAsia="MS Mincho" w:hAnsi="Arial" w:cs="Arial"/>
      <w:sz w:val="22"/>
      <w:szCs w:val="22"/>
    </w:rPr>
  </w:style>
  <w:style w:type="character" w:styleId="SubtleReference">
    <w:name w:val="Subtle Reference"/>
    <w:basedOn w:val="DefaultParagraphFont"/>
    <w:uiPriority w:val="31"/>
    <w:qFormat/>
    <w:rsid w:val="00633995"/>
    <w:rPr>
      <w:smallCaps/>
      <w:color w:val="C0504D" w:themeColor="accent2"/>
      <w:u w:val="single"/>
    </w:rPr>
  </w:style>
  <w:style w:type="paragraph" w:customStyle="1" w:styleId="TableHeading">
    <w:name w:val="Table Heading"/>
    <w:basedOn w:val="Normal"/>
    <w:link w:val="TableHeadingChar"/>
    <w:rsid w:val="00633995"/>
    <w:pPr>
      <w:keepNext/>
      <w:spacing w:before="40" w:after="40"/>
      <w:jc w:val="center"/>
    </w:pPr>
    <w:rPr>
      <w:rFonts w:eastAsia="Times New Roman"/>
      <w:b/>
      <w:sz w:val="20"/>
    </w:rPr>
  </w:style>
  <w:style w:type="character" w:customStyle="1" w:styleId="TableHeadingChar">
    <w:name w:val="Table Heading Char"/>
    <w:basedOn w:val="DefaultParagraphFont"/>
    <w:link w:val="TableHeading"/>
    <w:rsid w:val="00633995"/>
    <w:rPr>
      <w:rFonts w:ascii="Arial" w:hAnsi="Arial" w:cs="Arial"/>
      <w:b/>
      <w:szCs w:val="22"/>
    </w:rPr>
  </w:style>
  <w:style w:type="paragraph" w:customStyle="1" w:styleId="Heading1-noTOC">
    <w:name w:val="Heading 1-no TOC"/>
    <w:basedOn w:val="Normal"/>
    <w:next w:val="Normal"/>
    <w:rsid w:val="00633995"/>
    <w:pPr>
      <w:keepNext/>
      <w:numPr>
        <w:numId w:val="7"/>
      </w:numPr>
      <w:spacing w:before="240"/>
    </w:pPr>
    <w:rPr>
      <w:rFonts w:eastAsia="Times New Roman"/>
      <w:b/>
      <w:sz w:val="32"/>
    </w:rPr>
  </w:style>
  <w:style w:type="paragraph" w:customStyle="1" w:styleId="Heading2-noTOC">
    <w:name w:val="Heading 2-no TOC"/>
    <w:basedOn w:val="Normal"/>
    <w:next w:val="Normal"/>
    <w:rsid w:val="00633995"/>
    <w:pPr>
      <w:keepNext/>
      <w:numPr>
        <w:ilvl w:val="1"/>
        <w:numId w:val="7"/>
      </w:numPr>
      <w:spacing w:before="240"/>
    </w:pPr>
    <w:rPr>
      <w:rFonts w:eastAsia="Times New Roman"/>
      <w:b/>
      <w:spacing w:val="10"/>
      <w:sz w:val="28"/>
    </w:rPr>
  </w:style>
  <w:style w:type="paragraph" w:customStyle="1" w:styleId="Heading3-noTOC">
    <w:name w:val="Heading 3-no TOC"/>
    <w:basedOn w:val="Normal"/>
    <w:next w:val="Normal"/>
    <w:rsid w:val="00633995"/>
    <w:pPr>
      <w:keepNext/>
      <w:numPr>
        <w:ilvl w:val="2"/>
        <w:numId w:val="7"/>
      </w:numPr>
      <w:spacing w:before="240"/>
    </w:pPr>
    <w:rPr>
      <w:rFonts w:eastAsia="Times New Roman"/>
      <w:b/>
      <w:sz w:val="24"/>
    </w:rPr>
  </w:style>
  <w:style w:type="paragraph" w:customStyle="1" w:styleId="Heading4-noTOC">
    <w:name w:val="Heading 4-no TOC"/>
    <w:basedOn w:val="Normal"/>
    <w:next w:val="Normal"/>
    <w:rsid w:val="00633995"/>
    <w:pPr>
      <w:keepNext/>
      <w:numPr>
        <w:ilvl w:val="3"/>
        <w:numId w:val="7"/>
      </w:numPr>
      <w:spacing w:before="240"/>
    </w:pPr>
    <w:rPr>
      <w:rFonts w:eastAsia="Times New Roman"/>
      <w:b/>
      <w:i/>
      <w:sz w:val="24"/>
    </w:rPr>
  </w:style>
  <w:style w:type="paragraph" w:customStyle="1" w:styleId="Heading5-noTOC">
    <w:name w:val="Heading 5-no TOC"/>
    <w:basedOn w:val="Normal"/>
    <w:next w:val="Normal"/>
    <w:semiHidden/>
    <w:rsid w:val="00633995"/>
    <w:pPr>
      <w:keepNext/>
      <w:numPr>
        <w:ilvl w:val="4"/>
        <w:numId w:val="7"/>
      </w:numPr>
      <w:spacing w:before="240"/>
    </w:pPr>
    <w:rPr>
      <w:rFonts w:eastAsia="Times New Roman"/>
      <w:b/>
      <w:i/>
      <w:sz w:val="24"/>
      <w:u w:val="single"/>
    </w:rPr>
  </w:style>
  <w:style w:type="paragraph" w:customStyle="1" w:styleId="Heading6-noTOC">
    <w:name w:val="Heading 6-no TOC"/>
    <w:basedOn w:val="Normal"/>
    <w:next w:val="Normal"/>
    <w:semiHidden/>
    <w:rsid w:val="00633995"/>
    <w:pPr>
      <w:keepNext/>
      <w:numPr>
        <w:ilvl w:val="5"/>
        <w:numId w:val="7"/>
      </w:numPr>
      <w:spacing w:before="240"/>
    </w:pPr>
    <w:rPr>
      <w:rFonts w:eastAsia="Times New Roman"/>
      <w:sz w:val="24"/>
    </w:rPr>
  </w:style>
  <w:style w:type="paragraph" w:customStyle="1" w:styleId="Heading7-noTOC">
    <w:name w:val="Heading 7-no TOC"/>
    <w:basedOn w:val="Normal"/>
    <w:next w:val="Normal"/>
    <w:semiHidden/>
    <w:rsid w:val="00633995"/>
    <w:pPr>
      <w:keepNext/>
      <w:numPr>
        <w:ilvl w:val="6"/>
        <w:numId w:val="7"/>
      </w:numPr>
      <w:spacing w:before="240"/>
    </w:pPr>
    <w:rPr>
      <w:rFonts w:eastAsia="Times New Roman"/>
      <w:i/>
    </w:rPr>
  </w:style>
  <w:style w:type="paragraph" w:customStyle="1" w:styleId="Heading8-noTOC">
    <w:name w:val="Heading 8-no TOC"/>
    <w:basedOn w:val="Normal"/>
    <w:next w:val="Normal"/>
    <w:semiHidden/>
    <w:rsid w:val="00633995"/>
    <w:pPr>
      <w:keepNext/>
      <w:numPr>
        <w:ilvl w:val="7"/>
        <w:numId w:val="7"/>
      </w:numPr>
      <w:spacing w:before="240"/>
    </w:pPr>
    <w:rPr>
      <w:rFonts w:eastAsia="Times New Roman"/>
      <w:i/>
      <w:sz w:val="24"/>
      <w:u w:val="single"/>
    </w:rPr>
  </w:style>
  <w:style w:type="paragraph" w:customStyle="1" w:styleId="Heading9-noTOC">
    <w:name w:val="Heading 9-no TOC"/>
    <w:basedOn w:val="Normal"/>
    <w:next w:val="Normal"/>
    <w:semiHidden/>
    <w:rsid w:val="00633995"/>
    <w:pPr>
      <w:keepNext/>
      <w:numPr>
        <w:ilvl w:val="8"/>
        <w:numId w:val="7"/>
      </w:numPr>
      <w:spacing w:before="240"/>
    </w:pPr>
    <w:rPr>
      <w:rFonts w:eastAsia="Times New Roman"/>
      <w:b/>
    </w:rPr>
  </w:style>
  <w:style w:type="numbering" w:customStyle="1" w:styleId="Headings-noTOC">
    <w:name w:val="Headings-no TOC"/>
    <w:basedOn w:val="NoList"/>
    <w:rsid w:val="00633995"/>
    <w:pPr>
      <w:numPr>
        <w:numId w:val="7"/>
      </w:numPr>
    </w:pPr>
  </w:style>
  <w:style w:type="character" w:customStyle="1" w:styleId="Num-Heading1Char">
    <w:name w:val="Num-Heading 1 Char"/>
    <w:basedOn w:val="DefaultParagraphFont"/>
    <w:link w:val="Num-Heading1"/>
    <w:rsid w:val="00633995"/>
    <w:rPr>
      <w:rFonts w:ascii="Arial" w:eastAsia="MS Mincho" w:hAnsi="Arial" w:cs="Arial"/>
      <w:b/>
      <w:bCs/>
      <w:sz w:val="32"/>
      <w:szCs w:val="32"/>
    </w:rPr>
  </w:style>
  <w:style w:type="paragraph" w:customStyle="1" w:styleId="SectionDivider">
    <w:name w:val="Section Divider"/>
    <w:basedOn w:val="Heading1"/>
    <w:link w:val="SectionDividerChar"/>
    <w:rsid w:val="00D53495"/>
    <w:pPr>
      <w:keepLines/>
      <w:spacing w:before="2840" w:after="0"/>
      <w:outlineLvl w:val="9"/>
    </w:pPr>
    <w:rPr>
      <w:rFonts w:eastAsia="Times New Roman"/>
      <w:snapToGrid w:val="0"/>
      <w:szCs w:val="32"/>
    </w:rPr>
  </w:style>
  <w:style w:type="character" w:customStyle="1" w:styleId="SectionDividerChar">
    <w:name w:val="Section Divider Char"/>
    <w:basedOn w:val="DefaultParagraphFont"/>
    <w:link w:val="SectionDivider"/>
    <w:rsid w:val="00D53495"/>
    <w:rPr>
      <w:rFonts w:ascii="Arial" w:hAnsi="Arial" w:cs="Arial"/>
      <w:b/>
      <w:snapToGrid w:val="0"/>
      <w:sz w:val="32"/>
      <w:szCs w:val="32"/>
    </w:rPr>
  </w:style>
  <w:style w:type="paragraph" w:styleId="ListBullet2">
    <w:name w:val="List Bullet 2"/>
    <w:basedOn w:val="Normal"/>
    <w:locked/>
    <w:rsid w:val="00D53495"/>
    <w:pPr>
      <w:numPr>
        <w:numId w:val="9"/>
      </w:numPr>
      <w:spacing w:after="0"/>
    </w:pPr>
    <w:rPr>
      <w:rFonts w:eastAsia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760"/>
    </w:pPr>
    <w:rPr>
      <w:rFonts w:asciiTheme="minorHAnsi" w:eastAsiaTheme="minorEastAsia" w:hAnsiTheme="minorHAnsi" w:cstheme="minorBidi"/>
    </w:rPr>
  </w:style>
  <w:style w:type="paragraph" w:styleId="Caption">
    <w:name w:val="caption"/>
    <w:basedOn w:val="Normal"/>
    <w:next w:val="Normal"/>
    <w:uiPriority w:val="35"/>
    <w:unhideWhenUsed/>
    <w:qFormat/>
    <w:locked/>
    <w:rsid w:val="00FE2AD7"/>
    <w:pPr>
      <w:spacing w:after="200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locked/>
    <w:rsid w:val="00FE2AD7"/>
    <w:pPr>
      <w:spacing w:after="0"/>
    </w:pPr>
  </w:style>
  <w:style w:type="character" w:customStyle="1" w:styleId="bullet1Char">
    <w:name w:val="bullet 1 Char"/>
    <w:basedOn w:val="DefaultParagraphFont"/>
    <w:link w:val="bullet1"/>
    <w:rsid w:val="00E6703A"/>
    <w:rPr>
      <w:rFonts w:ascii="Arial" w:hAnsi="Arial"/>
      <w:sz w:val="22"/>
    </w:rPr>
  </w:style>
  <w:style w:type="paragraph" w:customStyle="1" w:styleId="TableNumberedList">
    <w:name w:val="Table Numbered List"/>
    <w:basedOn w:val="Normal"/>
    <w:next w:val="Normal"/>
    <w:link w:val="TableNumberedListChar"/>
    <w:rsid w:val="00EB0F70"/>
    <w:pPr>
      <w:keepNext/>
      <w:numPr>
        <w:numId w:val="15"/>
      </w:numPr>
      <w:spacing w:before="120"/>
    </w:pPr>
    <w:rPr>
      <w:rFonts w:eastAsia="Times New Roman"/>
      <w:b/>
      <w:sz w:val="20"/>
    </w:rPr>
  </w:style>
  <w:style w:type="character" w:customStyle="1" w:styleId="TableNumberedListChar">
    <w:name w:val="Table Numbered List Char"/>
    <w:basedOn w:val="DefaultParagraphFont"/>
    <w:link w:val="TableNumberedList"/>
    <w:rsid w:val="00EB0F70"/>
    <w:rPr>
      <w:rFonts w:ascii="Arial" w:hAnsi="Arial" w:cs="Arial"/>
      <w:b/>
      <w:szCs w:val="22"/>
    </w:rPr>
  </w:style>
  <w:style w:type="paragraph" w:customStyle="1" w:styleId="TableBullet1">
    <w:name w:val="Table Bullet1"/>
    <w:basedOn w:val="Normal"/>
    <w:rsid w:val="004E2D62"/>
    <w:pPr>
      <w:numPr>
        <w:numId w:val="16"/>
      </w:numPr>
      <w:spacing w:before="40" w:after="40"/>
    </w:pPr>
    <w:rPr>
      <w:rFonts w:eastAsia="Times New Roman"/>
      <w:sz w:val="20"/>
    </w:rPr>
  </w:style>
  <w:style w:type="paragraph" w:customStyle="1" w:styleId="TableBullet3">
    <w:name w:val="Table Bullet3"/>
    <w:basedOn w:val="Normal"/>
    <w:rsid w:val="004E2D62"/>
    <w:pPr>
      <w:numPr>
        <w:ilvl w:val="4"/>
        <w:numId w:val="16"/>
      </w:numPr>
      <w:spacing w:before="40" w:after="40"/>
    </w:pPr>
    <w:rPr>
      <w:rFonts w:eastAsia="Times New Roman"/>
      <w:sz w:val="20"/>
    </w:rPr>
  </w:style>
  <w:style w:type="paragraph" w:customStyle="1" w:styleId="TableBullet4">
    <w:name w:val="Table Bullet4"/>
    <w:basedOn w:val="Normal"/>
    <w:rsid w:val="004E2D62"/>
    <w:pPr>
      <w:numPr>
        <w:ilvl w:val="6"/>
        <w:numId w:val="16"/>
      </w:numPr>
      <w:spacing w:before="40" w:after="40"/>
    </w:pPr>
    <w:rPr>
      <w:rFonts w:eastAsia="Times New Roman"/>
      <w:sz w:val="20"/>
    </w:rPr>
  </w:style>
  <w:style w:type="paragraph" w:customStyle="1" w:styleId="TableBullet2">
    <w:name w:val="Table Bullet2"/>
    <w:basedOn w:val="Normal"/>
    <w:rsid w:val="004E2D62"/>
    <w:pPr>
      <w:numPr>
        <w:ilvl w:val="2"/>
        <w:numId w:val="16"/>
      </w:numPr>
      <w:spacing w:before="40" w:after="40"/>
    </w:pPr>
    <w:rPr>
      <w:rFonts w:eastAsia="Times New Roman"/>
      <w:sz w:val="20"/>
    </w:rPr>
  </w:style>
  <w:style w:type="paragraph" w:customStyle="1" w:styleId="NumberedList">
    <w:name w:val="Numbered List"/>
    <w:basedOn w:val="Normal"/>
    <w:rsid w:val="004E2D62"/>
    <w:pPr>
      <w:numPr>
        <w:numId w:val="17"/>
      </w:numPr>
    </w:pPr>
    <w:rPr>
      <w:rFonts w:cs="Times New Roman"/>
      <w:szCs w:val="20"/>
    </w:rPr>
  </w:style>
  <w:style w:type="paragraph" w:customStyle="1" w:styleId="TableBullet1indent">
    <w:name w:val="Table Bullet1 indent"/>
    <w:basedOn w:val="Normal"/>
    <w:rsid w:val="004E2D62"/>
    <w:pPr>
      <w:numPr>
        <w:ilvl w:val="1"/>
        <w:numId w:val="16"/>
      </w:numPr>
      <w:spacing w:before="40" w:after="40"/>
    </w:pPr>
    <w:rPr>
      <w:rFonts w:eastAsia="Times New Roman"/>
      <w:sz w:val="20"/>
    </w:rPr>
  </w:style>
  <w:style w:type="paragraph" w:customStyle="1" w:styleId="TableBullet2indent">
    <w:name w:val="Table Bullet2 indent"/>
    <w:basedOn w:val="Normal"/>
    <w:rsid w:val="004E2D62"/>
    <w:pPr>
      <w:numPr>
        <w:ilvl w:val="3"/>
        <w:numId w:val="16"/>
      </w:numPr>
      <w:spacing w:before="40" w:after="40"/>
    </w:pPr>
    <w:rPr>
      <w:rFonts w:eastAsia="Times New Roman"/>
      <w:sz w:val="20"/>
    </w:rPr>
  </w:style>
  <w:style w:type="paragraph" w:customStyle="1" w:styleId="TableBullet3indent">
    <w:name w:val="Table Bullet3 indent"/>
    <w:basedOn w:val="Normal"/>
    <w:rsid w:val="004E2D62"/>
    <w:pPr>
      <w:numPr>
        <w:ilvl w:val="5"/>
        <w:numId w:val="16"/>
      </w:numPr>
      <w:spacing w:before="40" w:after="40"/>
    </w:pPr>
    <w:rPr>
      <w:rFonts w:eastAsia="Times New Roman"/>
      <w:sz w:val="20"/>
    </w:rPr>
  </w:style>
  <w:style w:type="paragraph" w:customStyle="1" w:styleId="TableBullet4indent">
    <w:name w:val="Table Bullet4 indent"/>
    <w:basedOn w:val="Normal"/>
    <w:rsid w:val="004E2D62"/>
    <w:pPr>
      <w:numPr>
        <w:ilvl w:val="7"/>
        <w:numId w:val="16"/>
      </w:numPr>
      <w:spacing w:before="40" w:after="40"/>
    </w:pPr>
    <w:rPr>
      <w:rFonts w:eastAsia="Times New Roman"/>
      <w:sz w:val="20"/>
    </w:rPr>
  </w:style>
  <w:style w:type="paragraph" w:customStyle="1" w:styleId="TableBullet5">
    <w:name w:val="Table Bullet5"/>
    <w:basedOn w:val="Normal"/>
    <w:rsid w:val="004E2D62"/>
    <w:pPr>
      <w:numPr>
        <w:ilvl w:val="8"/>
        <w:numId w:val="16"/>
      </w:numPr>
      <w:spacing w:before="40" w:after="40"/>
    </w:pPr>
    <w:rPr>
      <w:rFonts w:eastAsia="Times New Roman"/>
      <w:sz w:val="20"/>
    </w:rPr>
  </w:style>
  <w:style w:type="numbering" w:customStyle="1" w:styleId="TableBullets">
    <w:name w:val="Table Bullets"/>
    <w:basedOn w:val="NoList"/>
    <w:semiHidden/>
    <w:rsid w:val="004E2D62"/>
    <w:pPr>
      <w:numPr>
        <w:numId w:val="16"/>
      </w:numPr>
    </w:pPr>
  </w:style>
  <w:style w:type="paragraph" w:customStyle="1" w:styleId="TableText">
    <w:name w:val="Table Text"/>
    <w:aliases w:val="table text,tt"/>
    <w:basedOn w:val="Normal"/>
    <w:link w:val="TableTextChar"/>
    <w:rsid w:val="004E2D62"/>
    <w:pPr>
      <w:spacing w:before="40" w:after="40"/>
    </w:pPr>
    <w:rPr>
      <w:rFonts w:eastAsia="Times New Roman"/>
      <w:sz w:val="20"/>
    </w:rPr>
  </w:style>
  <w:style w:type="character" w:customStyle="1" w:styleId="TableTextChar">
    <w:name w:val="Table Text Char"/>
    <w:aliases w:val="table text Char,tt Char"/>
    <w:basedOn w:val="DefaultParagraphFont"/>
    <w:link w:val="TableText"/>
    <w:rsid w:val="004E2D62"/>
    <w:rPr>
      <w:rFonts w:ascii="Arial" w:hAnsi="Arial" w:cs="Arial"/>
      <w:szCs w:val="22"/>
    </w:rPr>
  </w:style>
  <w:style w:type="paragraph" w:customStyle="1" w:styleId="Default">
    <w:name w:val="Default"/>
    <w:rsid w:val="002252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1355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082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26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9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2415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7949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037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1176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0792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238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124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7579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796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3857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796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547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1021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566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303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9075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4651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8530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9672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6256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6667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8793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513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179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4378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9919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3172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0251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09301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277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1204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8357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0454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585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94691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646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251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624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526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1671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Notes xmlns="9fcbdc64-fb5e-454b-b540-ed5cf3fd43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09C80-06F3-45D7-AB34-EAB7C56CE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A55CE5-F08B-422D-B996-46EF81B60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270C8-D129-4485-8D55-A17FB3BABCF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4.xml><?xml version="1.0" encoding="utf-8"?>
<ds:datastoreItem xmlns:ds="http://schemas.openxmlformats.org/officeDocument/2006/customXml" ds:itemID="{C8FD0E1A-5F88-4B6A-BFEB-BC43EB7A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1555</Words>
  <Characters>9296</Characters>
  <Application>Microsoft Office Word</Application>
  <DocSecurity>0</DocSecurity>
  <Lines>523</Lines>
  <Paragraphs>288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Response Template C - Proposer References</vt:lpstr>
    </vt:vector>
  </TitlesOfParts>
  <Manager/>
  <Company>California Health Benefit Exchange (Covered California)</Company>
  <LinksUpToDate>false</LinksUpToDate>
  <CharactersWithSpaces>10569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Template C - Proposer References</dc:title>
  <dc:subject>Healthcare Evidence Initiative (HEI) 3.0</dc:subject>
  <dc:creator>Covered California</dc:creator>
  <cp:keywords>RFP 2025-06</cp:keywords>
  <dc:description/>
  <cp:lastModifiedBy>Charles DePoy</cp:lastModifiedBy>
  <cp:revision>6</cp:revision>
  <cp:lastPrinted>2021-02-03T17:22:00Z</cp:lastPrinted>
  <dcterms:created xsi:type="dcterms:W3CDTF">2021-02-17T23:45:00Z</dcterms:created>
  <dcterms:modified xsi:type="dcterms:W3CDTF">2025-09-19T22:19:00Z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0x010100D24BF08DABFAC94E91864D3E3D04624A</vt:lpwstr>
  </property>
  <property fmtid="{D5CDD505-2E9C-101B-9397-08002B2CF9AE}" pid="3" name="MediaServiceImageTags">
    <vt:lpwstr/>
  </property>
</Properties>
</file>